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471" w:rsidRPr="0089621E" w:rsidRDefault="00277471" w:rsidP="0089621E">
      <w:pPr>
        <w:spacing w:line="160" w:lineRule="exact"/>
        <w:rPr>
          <w:sz w:val="17"/>
          <w:szCs w:val="17"/>
          <w:lang w:val="fr-FR"/>
        </w:rPr>
      </w:pPr>
    </w:p>
    <w:p w:rsidR="00277471" w:rsidRPr="0089621E" w:rsidRDefault="002B0294" w:rsidP="002B0294">
      <w:pPr>
        <w:spacing w:line="200" w:lineRule="exact"/>
        <w:jc w:val="right"/>
        <w:rPr>
          <w:lang w:val="fr-FR"/>
        </w:rPr>
      </w:pPr>
      <w:r>
        <w:rPr>
          <w:lang w:val="fr-FR"/>
        </w:rPr>
        <w:t>VARIANTA 1</w:t>
      </w:r>
    </w:p>
    <w:p w:rsidR="00277471" w:rsidRPr="0089621E" w:rsidRDefault="00277471" w:rsidP="0089621E">
      <w:pPr>
        <w:ind w:left="101"/>
        <w:rPr>
          <w:lang w:val="fr-FR"/>
        </w:rPr>
      </w:pPr>
    </w:p>
    <w:p w:rsidR="00277471" w:rsidRPr="0089621E" w:rsidRDefault="00277471" w:rsidP="0089621E">
      <w:pPr>
        <w:spacing w:line="200" w:lineRule="exact"/>
        <w:rPr>
          <w:lang w:val="fr-FR"/>
        </w:rPr>
      </w:pPr>
    </w:p>
    <w:p w:rsidR="00277471" w:rsidRPr="0089621E" w:rsidRDefault="00277471" w:rsidP="0089621E">
      <w:pPr>
        <w:spacing w:line="200" w:lineRule="exact"/>
        <w:rPr>
          <w:lang w:val="fr-FR"/>
        </w:rPr>
      </w:pPr>
    </w:p>
    <w:p w:rsidR="00203BB9" w:rsidRDefault="009B2958" w:rsidP="0089621E">
      <w:pPr>
        <w:rPr>
          <w:b/>
          <w:color w:val="000000"/>
          <w:sz w:val="24"/>
          <w:szCs w:val="24"/>
          <w:u w:val="single"/>
          <w:lang w:val="fr-FR"/>
        </w:rPr>
      </w:pPr>
      <w:r w:rsidRPr="009B2958">
        <w:rPr>
          <w:b/>
          <w:sz w:val="24"/>
          <w:szCs w:val="24"/>
          <w:u w:val="single"/>
          <w:lang w:val="fr-FR"/>
        </w:rPr>
        <w:t>SUBIECTUL I - COMPRÉHENSION ÉCRITE</w:t>
      </w:r>
      <w:r>
        <w:rPr>
          <w:b/>
          <w:sz w:val="24"/>
          <w:szCs w:val="24"/>
          <w:u w:val="single"/>
          <w:lang w:val="fr-FR"/>
        </w:rPr>
        <w:t xml:space="preserve">                                                                </w:t>
      </w:r>
      <w:r w:rsidRPr="009B2958">
        <w:rPr>
          <w:b/>
          <w:sz w:val="24"/>
          <w:szCs w:val="24"/>
          <w:u w:val="single"/>
          <w:lang w:val="fr-FR"/>
        </w:rPr>
        <w:t xml:space="preserve"> (30p)</w:t>
      </w:r>
      <w:r w:rsidRPr="009B2958">
        <w:rPr>
          <w:b/>
          <w:color w:val="000000"/>
          <w:sz w:val="24"/>
          <w:szCs w:val="24"/>
          <w:u w:val="single"/>
          <w:lang w:val="fr-FR"/>
        </w:rPr>
        <w:t xml:space="preserve">  </w:t>
      </w:r>
    </w:p>
    <w:p w:rsidR="00C22835" w:rsidRDefault="00C22835" w:rsidP="0089621E">
      <w:pPr>
        <w:rPr>
          <w:b/>
          <w:color w:val="000000"/>
          <w:sz w:val="24"/>
          <w:szCs w:val="24"/>
          <w:u w:val="single"/>
          <w:lang w:val="fr-FR"/>
        </w:rPr>
      </w:pPr>
    </w:p>
    <w:p w:rsidR="00C22835" w:rsidRPr="00C22835" w:rsidRDefault="00C22835" w:rsidP="0089621E">
      <w:pPr>
        <w:rPr>
          <w:b/>
          <w:color w:val="000000"/>
          <w:sz w:val="24"/>
          <w:szCs w:val="24"/>
          <w:u w:val="single"/>
          <w:lang w:val="fr-FR"/>
        </w:rPr>
      </w:pPr>
    </w:p>
    <w:p w:rsidR="00203BB9" w:rsidRPr="0089621E" w:rsidRDefault="00203BB9" w:rsidP="0089621E">
      <w:pPr>
        <w:ind w:firstLine="360"/>
        <w:rPr>
          <w:b/>
          <w:color w:val="000000"/>
          <w:sz w:val="24"/>
          <w:szCs w:val="24"/>
          <w:lang w:val="fr-FR"/>
        </w:rPr>
      </w:pPr>
      <w:r w:rsidRPr="0089621E">
        <w:rPr>
          <w:b/>
          <w:color w:val="000000"/>
          <w:sz w:val="24"/>
          <w:szCs w:val="24"/>
          <w:lang w:val="fr-FR"/>
        </w:rPr>
        <w:t>Lisez at</w:t>
      </w:r>
      <w:r w:rsidR="003A7D51" w:rsidRPr="0089621E">
        <w:rPr>
          <w:b/>
          <w:color w:val="000000"/>
          <w:sz w:val="24"/>
          <w:szCs w:val="24"/>
          <w:lang w:val="fr-FR"/>
        </w:rPr>
        <w:t>tentivement le texte ci-dessous</w:t>
      </w:r>
      <w:r w:rsidRPr="0089621E">
        <w:rPr>
          <w:b/>
          <w:color w:val="000000"/>
          <w:sz w:val="24"/>
          <w:szCs w:val="24"/>
          <w:lang w:val="fr-FR"/>
        </w:rPr>
        <w:t>:</w:t>
      </w:r>
    </w:p>
    <w:p w:rsidR="00EE1AB7" w:rsidRPr="0089621E" w:rsidRDefault="00EE1AB7" w:rsidP="0089621E">
      <w:pPr>
        <w:pStyle w:val="NormalWeb"/>
        <w:shd w:val="clear" w:color="auto" w:fill="FFFFFF"/>
        <w:spacing w:before="0" w:beforeAutospacing="0" w:after="135" w:afterAutospacing="0"/>
        <w:ind w:left="3600" w:firstLine="720"/>
        <w:outlineLvl w:val="1"/>
        <w:rPr>
          <w:i/>
          <w:color w:val="000000"/>
          <w:kern w:val="36"/>
          <w:lang w:val="fr-FR"/>
        </w:rPr>
      </w:pPr>
      <w:r w:rsidRPr="0089621E">
        <w:rPr>
          <w:i/>
          <w:color w:val="000000"/>
          <w:kern w:val="36"/>
          <w:lang w:val="fr-FR"/>
        </w:rPr>
        <w:t>Carnaval à la française</w:t>
      </w:r>
    </w:p>
    <w:p w:rsidR="00EE1AB7" w:rsidRPr="0089621E" w:rsidRDefault="00203BB9" w:rsidP="0089621E">
      <w:pPr>
        <w:jc w:val="both"/>
        <w:rPr>
          <w:color w:val="000000"/>
          <w:sz w:val="24"/>
          <w:szCs w:val="24"/>
          <w:shd w:val="clear" w:color="auto" w:fill="FFFFFF"/>
          <w:lang w:val="fr-FR"/>
        </w:rPr>
      </w:pPr>
      <w:r w:rsidRPr="0089621E">
        <w:rPr>
          <w:color w:val="000000"/>
          <w:sz w:val="24"/>
          <w:szCs w:val="24"/>
          <w:lang w:val="fr-FR"/>
        </w:rPr>
        <w:t>           </w:t>
      </w:r>
      <w:r w:rsidR="0067497D" w:rsidRPr="0089621E">
        <w:rPr>
          <w:color w:val="000000"/>
          <w:sz w:val="24"/>
          <w:szCs w:val="24"/>
          <w:shd w:val="clear" w:color="auto" w:fill="FFFFFF"/>
          <w:lang w:val="fr-FR"/>
        </w:rPr>
        <w:t>Un carnaval pour les enfants. On peut définir ainsi le Carnaval qui a eu lieu il y a trois semaines dans la ville de Croix. J'ose dire cela parce que, à mes yeux, seuls les petits semblaient profiter de la fête.</w:t>
      </w:r>
      <w:r w:rsidR="00EE1AB7" w:rsidRPr="0089621E">
        <w:rPr>
          <w:color w:val="000000"/>
          <w:sz w:val="24"/>
          <w:szCs w:val="24"/>
          <w:lang w:val="fr-FR"/>
        </w:rPr>
        <w:tab/>
      </w:r>
      <w:r w:rsidR="00EE1AB7" w:rsidRPr="0089621E">
        <w:rPr>
          <w:color w:val="000000"/>
          <w:sz w:val="24"/>
          <w:szCs w:val="24"/>
          <w:lang w:val="fr-FR"/>
        </w:rPr>
        <w:tab/>
      </w:r>
      <w:r w:rsidR="00EE1AB7" w:rsidRPr="0089621E">
        <w:rPr>
          <w:color w:val="000000"/>
          <w:sz w:val="24"/>
          <w:szCs w:val="24"/>
          <w:lang w:val="fr-FR"/>
        </w:rPr>
        <w:tab/>
      </w:r>
      <w:r w:rsidR="00EE1AB7" w:rsidRPr="0089621E">
        <w:rPr>
          <w:color w:val="000000"/>
          <w:sz w:val="24"/>
          <w:szCs w:val="24"/>
          <w:lang w:val="fr-FR"/>
        </w:rPr>
        <w:tab/>
      </w:r>
      <w:r w:rsidR="00EE1AB7" w:rsidRPr="0089621E">
        <w:rPr>
          <w:color w:val="000000"/>
          <w:sz w:val="24"/>
          <w:szCs w:val="24"/>
          <w:lang w:val="fr-FR"/>
        </w:rPr>
        <w:tab/>
      </w:r>
      <w:r w:rsidR="00EE1AB7" w:rsidRPr="0089621E">
        <w:rPr>
          <w:color w:val="000000"/>
          <w:sz w:val="24"/>
          <w:szCs w:val="24"/>
          <w:lang w:val="fr-FR"/>
        </w:rPr>
        <w:tab/>
      </w:r>
      <w:r w:rsidR="00EE1AB7" w:rsidRPr="0089621E">
        <w:rPr>
          <w:color w:val="000000"/>
          <w:sz w:val="24"/>
          <w:szCs w:val="24"/>
          <w:lang w:val="fr-FR"/>
        </w:rPr>
        <w:tab/>
      </w:r>
      <w:r w:rsidR="00EE1AB7" w:rsidRPr="0089621E">
        <w:rPr>
          <w:color w:val="000000"/>
          <w:sz w:val="24"/>
          <w:szCs w:val="24"/>
          <w:lang w:val="fr-FR"/>
        </w:rPr>
        <w:tab/>
      </w:r>
      <w:r w:rsidR="00EE1AB7" w:rsidRPr="0089621E">
        <w:rPr>
          <w:color w:val="000000"/>
          <w:sz w:val="24"/>
          <w:szCs w:val="24"/>
          <w:lang w:val="fr-FR"/>
        </w:rPr>
        <w:tab/>
      </w:r>
      <w:r w:rsidR="00EE1AB7" w:rsidRPr="0089621E">
        <w:rPr>
          <w:color w:val="000000"/>
          <w:sz w:val="24"/>
          <w:szCs w:val="24"/>
          <w:lang w:val="fr-FR"/>
        </w:rPr>
        <w:tab/>
      </w:r>
      <w:r w:rsidR="00EE1AB7" w:rsidRPr="0089621E">
        <w:rPr>
          <w:color w:val="000000"/>
          <w:sz w:val="24"/>
          <w:szCs w:val="24"/>
          <w:lang w:val="fr-FR"/>
        </w:rPr>
        <w:tab/>
      </w:r>
      <w:r w:rsidR="0067497D" w:rsidRPr="0089621E">
        <w:rPr>
          <w:color w:val="000000"/>
          <w:sz w:val="24"/>
          <w:szCs w:val="24"/>
          <w:shd w:val="clear" w:color="auto" w:fill="FFFFFF"/>
          <w:lang w:val="fr-FR"/>
        </w:rPr>
        <w:t>D'abord je dois confesser qu'étant brésilienne et amatrice de carnaval, je n'ai pas non plus la prétention de donner le meilleur jugement sur cette fête qui pour moi est universelle, comme la joie de vivre</w:t>
      </w:r>
      <w:r w:rsidR="00EE1AB7" w:rsidRPr="0089621E">
        <w:rPr>
          <w:color w:val="000000"/>
          <w:sz w:val="24"/>
          <w:szCs w:val="24"/>
          <w:shd w:val="clear" w:color="auto" w:fill="FFFFFF"/>
          <w:lang w:val="fr-FR"/>
        </w:rPr>
        <w:t>.</w:t>
      </w:r>
      <w:r w:rsidR="00EE1AB7" w:rsidRPr="0089621E">
        <w:rPr>
          <w:color w:val="000000"/>
          <w:sz w:val="24"/>
          <w:szCs w:val="24"/>
          <w:shd w:val="clear" w:color="auto" w:fill="FFFFFF"/>
          <w:lang w:val="fr-FR"/>
        </w:rPr>
        <w:tab/>
      </w:r>
      <w:r w:rsidR="00EE1AB7" w:rsidRPr="0089621E">
        <w:rPr>
          <w:color w:val="000000"/>
          <w:sz w:val="24"/>
          <w:szCs w:val="24"/>
          <w:shd w:val="clear" w:color="auto" w:fill="FFFFFF"/>
          <w:lang w:val="fr-FR"/>
        </w:rPr>
        <w:tab/>
      </w:r>
      <w:r w:rsidR="00EE1AB7" w:rsidRPr="0089621E">
        <w:rPr>
          <w:color w:val="000000"/>
          <w:sz w:val="24"/>
          <w:szCs w:val="24"/>
          <w:shd w:val="clear" w:color="auto" w:fill="FFFFFF"/>
          <w:lang w:val="fr-FR"/>
        </w:rPr>
        <w:tab/>
      </w:r>
      <w:r w:rsidR="00EE1AB7" w:rsidRPr="0089621E">
        <w:rPr>
          <w:color w:val="000000"/>
          <w:sz w:val="24"/>
          <w:szCs w:val="24"/>
          <w:shd w:val="clear" w:color="auto" w:fill="FFFFFF"/>
          <w:lang w:val="fr-FR"/>
        </w:rPr>
        <w:tab/>
      </w:r>
      <w:r w:rsidR="00EE1AB7" w:rsidRPr="0089621E">
        <w:rPr>
          <w:color w:val="000000"/>
          <w:sz w:val="24"/>
          <w:szCs w:val="24"/>
          <w:shd w:val="clear" w:color="auto" w:fill="FFFFFF"/>
          <w:lang w:val="fr-FR"/>
        </w:rPr>
        <w:tab/>
      </w:r>
      <w:r w:rsidR="00EE1AB7" w:rsidRPr="0089621E">
        <w:rPr>
          <w:color w:val="000000"/>
          <w:sz w:val="24"/>
          <w:szCs w:val="24"/>
          <w:lang w:val="fr-FR"/>
        </w:rPr>
        <w:tab/>
      </w:r>
      <w:r w:rsidR="00EE1AB7" w:rsidRPr="0089621E">
        <w:rPr>
          <w:color w:val="000000"/>
          <w:sz w:val="24"/>
          <w:szCs w:val="24"/>
          <w:lang w:val="fr-FR"/>
        </w:rPr>
        <w:tab/>
      </w:r>
      <w:r w:rsidR="00EE1AB7" w:rsidRPr="0089621E">
        <w:rPr>
          <w:color w:val="000000"/>
          <w:sz w:val="24"/>
          <w:szCs w:val="24"/>
          <w:lang w:val="fr-FR"/>
        </w:rPr>
        <w:tab/>
      </w:r>
      <w:r w:rsidR="00EE1AB7" w:rsidRPr="0089621E">
        <w:rPr>
          <w:color w:val="000000"/>
          <w:sz w:val="24"/>
          <w:szCs w:val="24"/>
          <w:lang w:val="fr-FR"/>
        </w:rPr>
        <w:tab/>
      </w:r>
      <w:r w:rsidR="00EE1AB7" w:rsidRPr="0089621E">
        <w:rPr>
          <w:color w:val="000000"/>
          <w:sz w:val="24"/>
          <w:szCs w:val="24"/>
          <w:lang w:val="fr-FR"/>
        </w:rPr>
        <w:tab/>
      </w:r>
      <w:r w:rsidR="00EE1AB7" w:rsidRPr="0089621E">
        <w:rPr>
          <w:color w:val="000000"/>
          <w:sz w:val="24"/>
          <w:szCs w:val="24"/>
          <w:lang w:val="fr-FR"/>
        </w:rPr>
        <w:tab/>
      </w:r>
      <w:r w:rsidR="00EE1AB7" w:rsidRPr="0089621E">
        <w:rPr>
          <w:color w:val="000000"/>
          <w:sz w:val="24"/>
          <w:szCs w:val="24"/>
          <w:lang w:val="fr-FR"/>
        </w:rPr>
        <w:tab/>
      </w:r>
      <w:r w:rsidR="00EE1AB7" w:rsidRPr="0089621E">
        <w:rPr>
          <w:color w:val="000000"/>
          <w:sz w:val="24"/>
          <w:szCs w:val="24"/>
          <w:shd w:val="clear" w:color="auto" w:fill="FFFFFF"/>
          <w:lang w:val="fr-FR"/>
        </w:rPr>
        <w:t>J</w:t>
      </w:r>
      <w:r w:rsidR="0067497D" w:rsidRPr="0089621E">
        <w:rPr>
          <w:color w:val="000000"/>
          <w:sz w:val="24"/>
          <w:szCs w:val="24"/>
          <w:shd w:val="clear" w:color="auto" w:fill="FFFFFF"/>
          <w:lang w:val="fr-FR"/>
        </w:rPr>
        <w:t>'essaie de justifier un peu ma déception du carnaval de Croix.</w:t>
      </w:r>
      <w:r w:rsidR="0067497D" w:rsidRPr="0089621E">
        <w:rPr>
          <w:rStyle w:val="apple-converted-space"/>
          <w:rFonts w:eastAsiaTheme="majorEastAsia"/>
          <w:color w:val="000000"/>
          <w:sz w:val="24"/>
          <w:szCs w:val="24"/>
          <w:shd w:val="clear" w:color="auto" w:fill="FFFFFF"/>
          <w:lang w:val="fr-FR"/>
        </w:rPr>
        <w:t> </w:t>
      </w:r>
      <w:r w:rsidR="00EE1AB7" w:rsidRPr="0089621E">
        <w:rPr>
          <w:color w:val="000000"/>
          <w:sz w:val="24"/>
          <w:szCs w:val="24"/>
          <w:shd w:val="clear" w:color="auto" w:fill="FFFFFF"/>
          <w:lang w:val="fr-FR"/>
        </w:rPr>
        <w:t xml:space="preserve">Non qu'il </w:t>
      </w:r>
      <w:proofErr w:type="gramStart"/>
      <w:r w:rsidR="00EE1AB7" w:rsidRPr="0089621E">
        <w:rPr>
          <w:color w:val="000000"/>
          <w:sz w:val="24"/>
          <w:szCs w:val="24"/>
          <w:shd w:val="clear" w:color="auto" w:fill="FFFFFF"/>
          <w:lang w:val="fr-FR"/>
        </w:rPr>
        <w:t>n'était</w:t>
      </w:r>
      <w:proofErr w:type="gramEnd"/>
      <w:r w:rsidR="00EE1AB7" w:rsidRPr="0089621E">
        <w:rPr>
          <w:color w:val="000000"/>
          <w:sz w:val="24"/>
          <w:szCs w:val="24"/>
          <w:shd w:val="clear" w:color="auto" w:fill="FFFFFF"/>
          <w:lang w:val="fr-FR"/>
        </w:rPr>
        <w:t xml:space="preserve"> pas bon, au contraire, il y avait des géants, des déguisements, des confettis, de la musique.</w:t>
      </w:r>
      <w:r w:rsidR="00EE1AB7" w:rsidRPr="0089621E">
        <w:rPr>
          <w:color w:val="000000"/>
          <w:sz w:val="24"/>
          <w:szCs w:val="24"/>
          <w:shd w:val="clear" w:color="auto" w:fill="FFFFFF"/>
          <w:lang w:val="fr-FR"/>
        </w:rPr>
        <w:tab/>
      </w:r>
      <w:r w:rsidR="00EE1AB7" w:rsidRPr="0089621E">
        <w:rPr>
          <w:color w:val="000000"/>
          <w:sz w:val="24"/>
          <w:szCs w:val="24"/>
          <w:shd w:val="clear" w:color="auto" w:fill="FFFFFF"/>
          <w:lang w:val="fr-FR"/>
        </w:rPr>
        <w:tab/>
      </w:r>
      <w:r w:rsidR="00EE1AB7" w:rsidRPr="0089621E">
        <w:rPr>
          <w:color w:val="000000"/>
          <w:sz w:val="24"/>
          <w:szCs w:val="24"/>
          <w:lang w:val="fr-FR"/>
        </w:rPr>
        <w:tab/>
      </w:r>
      <w:r w:rsidR="00EE1AB7" w:rsidRPr="0089621E">
        <w:rPr>
          <w:color w:val="000000"/>
          <w:sz w:val="24"/>
          <w:szCs w:val="24"/>
          <w:lang w:val="fr-FR"/>
        </w:rPr>
        <w:tab/>
      </w:r>
      <w:r w:rsidR="00EE1AB7" w:rsidRPr="0089621E">
        <w:rPr>
          <w:color w:val="000000"/>
          <w:sz w:val="24"/>
          <w:szCs w:val="24"/>
          <w:shd w:val="clear" w:color="auto" w:fill="FFFFFF"/>
          <w:lang w:val="fr-FR"/>
        </w:rPr>
        <w:t>Ce qui manquait, en fait, c'était la réaction du public, l'ambiance, la danse, les applaudissements... quelque chose pour motiver la fanfare à continuer à jouer, pour montrer notre satisfaction et pourquoi pas, pour montrer qu'on peut faire un carnaval chaleureux même avec une température d'environ 5°C.</w:t>
      </w:r>
      <w:r w:rsidRPr="0089621E">
        <w:rPr>
          <w:color w:val="000000"/>
          <w:sz w:val="24"/>
          <w:szCs w:val="24"/>
          <w:lang w:val="fr-FR"/>
        </w:rPr>
        <w:t xml:space="preserve">  </w:t>
      </w:r>
      <w:r w:rsidR="00EE1AB7" w:rsidRPr="0089621E">
        <w:rPr>
          <w:color w:val="000000"/>
          <w:sz w:val="24"/>
          <w:szCs w:val="24"/>
          <w:shd w:val="clear" w:color="auto" w:fill="FFFFFF"/>
          <w:lang w:val="fr-FR"/>
        </w:rPr>
        <w:t>Peut-être que ma déception est le résultat de faux espoirs, qui sont toujours dangereux quand on ne sait pas exactement à quoi s'attendre.</w:t>
      </w:r>
      <w:r w:rsidR="00EE1AB7" w:rsidRPr="0089621E">
        <w:rPr>
          <w:color w:val="000000"/>
          <w:sz w:val="24"/>
          <w:szCs w:val="24"/>
          <w:shd w:val="clear" w:color="auto" w:fill="FFFFFF"/>
          <w:lang w:val="fr-FR"/>
        </w:rPr>
        <w:tab/>
      </w:r>
      <w:r w:rsidR="00EE1AB7" w:rsidRPr="0089621E">
        <w:rPr>
          <w:color w:val="000000"/>
          <w:sz w:val="24"/>
          <w:szCs w:val="24"/>
          <w:shd w:val="clear" w:color="auto" w:fill="FFFFFF"/>
          <w:lang w:val="fr-FR"/>
        </w:rPr>
        <w:tab/>
      </w:r>
      <w:r w:rsidR="00EE1AB7" w:rsidRPr="0089621E">
        <w:rPr>
          <w:color w:val="000000"/>
          <w:sz w:val="24"/>
          <w:szCs w:val="24"/>
          <w:shd w:val="clear" w:color="auto" w:fill="FFFFFF"/>
          <w:lang w:val="fr-FR"/>
        </w:rPr>
        <w:tab/>
      </w:r>
      <w:r w:rsidR="00EE1AB7" w:rsidRPr="0089621E">
        <w:rPr>
          <w:color w:val="000000"/>
          <w:sz w:val="24"/>
          <w:szCs w:val="24"/>
          <w:shd w:val="clear" w:color="auto" w:fill="FFFFFF"/>
          <w:lang w:val="fr-FR"/>
        </w:rPr>
        <w:tab/>
      </w:r>
      <w:r w:rsidR="00EE1AB7" w:rsidRPr="0089621E">
        <w:rPr>
          <w:color w:val="000000"/>
          <w:sz w:val="24"/>
          <w:szCs w:val="24"/>
          <w:shd w:val="clear" w:color="auto" w:fill="FFFFFF"/>
          <w:lang w:val="fr-FR"/>
        </w:rPr>
        <w:tab/>
        <w:t xml:space="preserve"> De toute façon, ce fut une bonne expérience et surtout un bon exercice d'immersion culturelle... et vive les différences!</w:t>
      </w:r>
    </w:p>
    <w:p w:rsidR="00203BB9" w:rsidRPr="0089621E" w:rsidRDefault="00203BB9" w:rsidP="0089621E">
      <w:pPr>
        <w:jc w:val="right"/>
        <w:rPr>
          <w:color w:val="000000"/>
          <w:sz w:val="24"/>
          <w:szCs w:val="24"/>
          <w:shd w:val="clear" w:color="auto" w:fill="FFFFFF"/>
          <w:lang w:val="fr-FR"/>
        </w:rPr>
      </w:pPr>
      <w:r w:rsidRPr="0089621E">
        <w:rPr>
          <w:color w:val="000000"/>
          <w:sz w:val="24"/>
          <w:szCs w:val="24"/>
          <w:lang w:val="fr-FR"/>
        </w:rPr>
        <w:t>                                               </w:t>
      </w:r>
      <w:proofErr w:type="gramStart"/>
      <w:r w:rsidR="0089621E" w:rsidRPr="0089621E">
        <w:rPr>
          <w:color w:val="000000"/>
          <w:sz w:val="24"/>
          <w:szCs w:val="24"/>
          <w:lang w:val="fr-FR"/>
        </w:rPr>
        <w:t>(</w:t>
      </w:r>
      <w:r w:rsidRPr="0089621E">
        <w:rPr>
          <w:color w:val="000000"/>
          <w:sz w:val="24"/>
          <w:szCs w:val="24"/>
          <w:lang w:val="fr-FR"/>
        </w:rPr>
        <w:t xml:space="preserve"> </w:t>
      </w:r>
      <w:r w:rsidR="000E5173" w:rsidRPr="0089621E">
        <w:rPr>
          <w:sz w:val="24"/>
          <w:szCs w:val="24"/>
          <w:lang w:val="fr-FR"/>
        </w:rPr>
        <w:t>http</w:t>
      </w:r>
      <w:proofErr w:type="gramEnd"/>
      <w:r w:rsidR="000E5173" w:rsidRPr="0089621E">
        <w:rPr>
          <w:sz w:val="24"/>
          <w:szCs w:val="24"/>
          <w:lang w:val="fr-FR"/>
        </w:rPr>
        <w:t>://www</w:t>
      </w:r>
      <w:r w:rsidR="0089621E" w:rsidRPr="0089621E">
        <w:rPr>
          <w:color w:val="000000"/>
          <w:sz w:val="24"/>
          <w:szCs w:val="24"/>
          <w:lang w:val="fr-FR"/>
        </w:rPr>
        <w:t>.</w:t>
      </w:r>
      <w:r w:rsidR="000E5173" w:rsidRPr="0089621E">
        <w:rPr>
          <w:color w:val="000000"/>
          <w:sz w:val="24"/>
          <w:szCs w:val="24"/>
          <w:lang w:val="fr-FR"/>
        </w:rPr>
        <w:t xml:space="preserve">scoop. </w:t>
      </w:r>
      <w:proofErr w:type="spellStart"/>
      <w:r w:rsidR="000E5173" w:rsidRPr="0089621E">
        <w:rPr>
          <w:color w:val="000000"/>
          <w:sz w:val="24"/>
          <w:szCs w:val="24"/>
          <w:lang w:val="fr-FR"/>
        </w:rPr>
        <w:t>it</w:t>
      </w:r>
      <w:proofErr w:type="spellEnd"/>
      <w:r w:rsidR="000E5173" w:rsidRPr="0089621E">
        <w:rPr>
          <w:color w:val="000000"/>
          <w:sz w:val="24"/>
          <w:szCs w:val="24"/>
          <w:lang w:val="fr-FR"/>
        </w:rPr>
        <w:t>,</w:t>
      </w:r>
      <w:r w:rsidR="008B0323" w:rsidRPr="0089621E">
        <w:rPr>
          <w:color w:val="000000"/>
          <w:sz w:val="24"/>
          <w:szCs w:val="24"/>
          <w:lang w:val="fr-FR"/>
        </w:rPr>
        <w:t xml:space="preserve"> </w:t>
      </w:r>
      <w:r w:rsidR="008B0323" w:rsidRPr="0089621E">
        <w:rPr>
          <w:i/>
          <w:color w:val="000000"/>
          <w:sz w:val="24"/>
          <w:szCs w:val="24"/>
          <w:lang w:val="fr-FR"/>
        </w:rPr>
        <w:t>L</w:t>
      </w:r>
      <w:r w:rsidR="000E5173" w:rsidRPr="0089621E">
        <w:rPr>
          <w:i/>
          <w:color w:val="000000"/>
          <w:sz w:val="24"/>
          <w:szCs w:val="24"/>
          <w:lang w:val="fr-FR"/>
        </w:rPr>
        <w:t>es jeunes ont la parole</w:t>
      </w:r>
      <w:r w:rsidR="000E5173" w:rsidRPr="0089621E">
        <w:rPr>
          <w:color w:val="000000"/>
          <w:sz w:val="24"/>
          <w:szCs w:val="24"/>
          <w:lang w:val="fr-FR"/>
        </w:rPr>
        <w:t xml:space="preserve"> par</w:t>
      </w:r>
      <w:r w:rsidRPr="0089621E">
        <w:rPr>
          <w:color w:val="000000"/>
          <w:sz w:val="24"/>
          <w:szCs w:val="24"/>
          <w:lang w:val="fr-FR"/>
        </w:rPr>
        <w:t xml:space="preserve"> </w:t>
      </w:r>
      <w:proofErr w:type="spellStart"/>
      <w:r w:rsidR="0089621E" w:rsidRPr="0089621E">
        <w:rPr>
          <w:color w:val="000000"/>
          <w:sz w:val="24"/>
          <w:szCs w:val="24"/>
          <w:shd w:val="clear" w:color="auto" w:fill="FFFFFF"/>
          <w:lang w:val="fr-FR"/>
        </w:rPr>
        <w:t>Franciane</w:t>
      </w:r>
      <w:proofErr w:type="spellEnd"/>
      <w:r w:rsidR="0089621E" w:rsidRPr="0089621E">
        <w:rPr>
          <w:color w:val="000000"/>
          <w:sz w:val="24"/>
          <w:szCs w:val="24"/>
          <w:shd w:val="clear" w:color="auto" w:fill="FFFFFF"/>
          <w:lang w:val="fr-FR"/>
        </w:rPr>
        <w:t xml:space="preserve"> </w:t>
      </w:r>
      <w:proofErr w:type="spellStart"/>
      <w:r w:rsidR="0089621E" w:rsidRPr="0089621E">
        <w:rPr>
          <w:color w:val="000000"/>
          <w:sz w:val="24"/>
          <w:szCs w:val="24"/>
          <w:shd w:val="clear" w:color="auto" w:fill="FFFFFF"/>
          <w:lang w:val="fr-FR"/>
        </w:rPr>
        <w:t>Barbosa</w:t>
      </w:r>
      <w:proofErr w:type="spellEnd"/>
      <w:r w:rsidR="0089621E" w:rsidRPr="0089621E">
        <w:rPr>
          <w:color w:val="000000"/>
          <w:sz w:val="24"/>
          <w:szCs w:val="24"/>
          <w:shd w:val="clear" w:color="auto" w:fill="FFFFFF"/>
          <w:lang w:val="fr-FR"/>
        </w:rPr>
        <w:t>)</w:t>
      </w:r>
    </w:p>
    <w:p w:rsidR="000E5173" w:rsidRDefault="000E5173" w:rsidP="0089621E">
      <w:pPr>
        <w:jc w:val="right"/>
        <w:rPr>
          <w:b/>
          <w:color w:val="000000"/>
          <w:sz w:val="24"/>
          <w:szCs w:val="24"/>
          <w:lang w:val="fr-FR"/>
        </w:rPr>
      </w:pPr>
    </w:p>
    <w:p w:rsidR="00C22835" w:rsidRPr="0089621E" w:rsidRDefault="00C22835" w:rsidP="0089621E">
      <w:pPr>
        <w:jc w:val="right"/>
        <w:rPr>
          <w:b/>
          <w:color w:val="000000"/>
          <w:sz w:val="24"/>
          <w:szCs w:val="24"/>
          <w:lang w:val="fr-FR"/>
        </w:rPr>
      </w:pPr>
    </w:p>
    <w:p w:rsidR="00203BB9" w:rsidRPr="0089621E" w:rsidRDefault="00203BB9" w:rsidP="0089621E">
      <w:pPr>
        <w:pStyle w:val="ListParagraph"/>
        <w:numPr>
          <w:ilvl w:val="0"/>
          <w:numId w:val="2"/>
        </w:numPr>
        <w:spacing w:after="0" w:line="240" w:lineRule="auto"/>
        <w:rPr>
          <w:rFonts w:ascii="Times New Roman" w:eastAsia="Times New Roman" w:hAnsi="Times New Roman" w:cs="Times New Roman"/>
          <w:b/>
          <w:color w:val="000000"/>
          <w:sz w:val="24"/>
          <w:szCs w:val="24"/>
          <w:lang w:val="fr-FR"/>
        </w:rPr>
      </w:pPr>
      <w:r w:rsidRPr="0089621E">
        <w:rPr>
          <w:rFonts w:ascii="Times New Roman" w:eastAsia="Times New Roman" w:hAnsi="Times New Roman" w:cs="Times New Roman"/>
          <w:b/>
          <w:color w:val="000000"/>
          <w:sz w:val="24"/>
          <w:szCs w:val="24"/>
          <w:lang w:val="fr-FR"/>
        </w:rPr>
        <w:t>Répondez aux questions suivantes: (10 p)</w:t>
      </w:r>
    </w:p>
    <w:p w:rsidR="00203BB9" w:rsidRPr="0089621E" w:rsidRDefault="00203BB9" w:rsidP="0089621E">
      <w:pPr>
        <w:rPr>
          <w:color w:val="000000"/>
          <w:sz w:val="24"/>
          <w:szCs w:val="24"/>
          <w:lang w:val="fr-FR"/>
        </w:rPr>
      </w:pPr>
      <w:r w:rsidRPr="0089621E">
        <w:rPr>
          <w:color w:val="000000"/>
          <w:sz w:val="24"/>
          <w:szCs w:val="24"/>
          <w:lang w:val="fr-FR"/>
        </w:rPr>
        <w:t>a.</w:t>
      </w:r>
      <w:r w:rsidR="000E5173" w:rsidRPr="0089621E">
        <w:rPr>
          <w:color w:val="000000"/>
          <w:sz w:val="24"/>
          <w:szCs w:val="24"/>
          <w:lang w:val="fr-FR"/>
        </w:rPr>
        <w:t xml:space="preserve"> </w:t>
      </w:r>
      <w:r w:rsidR="008B0323" w:rsidRPr="0089621E">
        <w:rPr>
          <w:color w:val="000000"/>
          <w:sz w:val="24"/>
          <w:szCs w:val="24"/>
          <w:lang w:val="fr-FR"/>
        </w:rPr>
        <w:t>Comment</w:t>
      </w:r>
      <w:r w:rsidR="000E5173" w:rsidRPr="0089621E">
        <w:rPr>
          <w:color w:val="000000"/>
          <w:sz w:val="24"/>
          <w:szCs w:val="24"/>
          <w:lang w:val="fr-FR"/>
        </w:rPr>
        <w:t xml:space="preserve"> peut</w:t>
      </w:r>
      <w:r w:rsidR="008B0323" w:rsidRPr="0089621E">
        <w:rPr>
          <w:color w:val="000000"/>
          <w:sz w:val="24"/>
          <w:szCs w:val="24"/>
          <w:lang w:val="fr-FR"/>
        </w:rPr>
        <w:t>-on</w:t>
      </w:r>
      <w:r w:rsidR="000E5173" w:rsidRPr="0089621E">
        <w:rPr>
          <w:color w:val="000000"/>
          <w:sz w:val="24"/>
          <w:szCs w:val="24"/>
          <w:lang w:val="fr-FR"/>
        </w:rPr>
        <w:t xml:space="preserve"> définir le Carnaval</w:t>
      </w:r>
      <w:r w:rsidR="00A63AFE" w:rsidRPr="0089621E">
        <w:rPr>
          <w:color w:val="000000"/>
          <w:sz w:val="24"/>
          <w:szCs w:val="24"/>
          <w:lang w:val="fr-FR"/>
        </w:rPr>
        <w:t xml:space="preserve"> qui a eu lieu il y</w:t>
      </w:r>
      <w:r w:rsidR="0089621E">
        <w:rPr>
          <w:color w:val="000000"/>
          <w:sz w:val="24"/>
          <w:szCs w:val="24"/>
          <w:lang w:val="fr-FR"/>
        </w:rPr>
        <w:t xml:space="preserve"> </w:t>
      </w:r>
      <w:r w:rsidR="00A63AFE" w:rsidRPr="0089621E">
        <w:rPr>
          <w:color w:val="000000"/>
          <w:sz w:val="24"/>
          <w:szCs w:val="24"/>
          <w:lang w:val="fr-FR"/>
        </w:rPr>
        <w:t>a trois semaines?</w:t>
      </w:r>
    </w:p>
    <w:p w:rsidR="00A63AFE" w:rsidRPr="0089621E" w:rsidRDefault="00203BB9" w:rsidP="0089621E">
      <w:pPr>
        <w:rPr>
          <w:color w:val="000000"/>
          <w:sz w:val="24"/>
          <w:szCs w:val="24"/>
          <w:lang w:val="fr-FR"/>
        </w:rPr>
      </w:pPr>
      <w:r w:rsidRPr="0089621E">
        <w:rPr>
          <w:color w:val="000000"/>
          <w:sz w:val="24"/>
          <w:szCs w:val="24"/>
          <w:lang w:val="fr-FR"/>
        </w:rPr>
        <w:t>b.</w:t>
      </w:r>
      <w:r w:rsidR="00A63AFE" w:rsidRPr="0089621E">
        <w:rPr>
          <w:color w:val="000000"/>
          <w:sz w:val="24"/>
          <w:szCs w:val="24"/>
          <w:lang w:val="fr-FR"/>
        </w:rPr>
        <w:t xml:space="preserve"> Qu’est-ce qu’il offre au public? </w:t>
      </w:r>
    </w:p>
    <w:p w:rsidR="00203BB9" w:rsidRPr="0089621E" w:rsidRDefault="00203BB9" w:rsidP="0089621E">
      <w:pPr>
        <w:rPr>
          <w:color w:val="000000"/>
          <w:sz w:val="24"/>
          <w:szCs w:val="24"/>
          <w:lang w:val="fr-FR"/>
        </w:rPr>
      </w:pPr>
      <w:r w:rsidRPr="0089621E">
        <w:rPr>
          <w:color w:val="000000"/>
          <w:sz w:val="24"/>
          <w:szCs w:val="24"/>
          <w:lang w:val="fr-FR"/>
        </w:rPr>
        <w:t>c.</w:t>
      </w:r>
      <w:r w:rsidR="00A63AFE" w:rsidRPr="0089621E">
        <w:rPr>
          <w:color w:val="000000"/>
          <w:sz w:val="24"/>
          <w:szCs w:val="24"/>
          <w:lang w:val="fr-FR"/>
        </w:rPr>
        <w:t xml:space="preserve"> Est-ce qu’il y  a quelque chose qui a manqué au Carnaval</w:t>
      </w:r>
      <w:r w:rsidRPr="0089621E">
        <w:rPr>
          <w:color w:val="000000"/>
          <w:sz w:val="24"/>
          <w:szCs w:val="24"/>
          <w:lang w:val="fr-FR"/>
        </w:rPr>
        <w:t>?</w:t>
      </w:r>
    </w:p>
    <w:p w:rsidR="00203BB9" w:rsidRPr="0089621E" w:rsidRDefault="00A63AFE" w:rsidP="0089621E">
      <w:pPr>
        <w:rPr>
          <w:color w:val="000000"/>
          <w:sz w:val="24"/>
          <w:szCs w:val="24"/>
          <w:lang w:val="fr-FR"/>
        </w:rPr>
      </w:pPr>
      <w:r w:rsidRPr="0089621E">
        <w:rPr>
          <w:color w:val="000000"/>
          <w:sz w:val="24"/>
          <w:szCs w:val="24"/>
          <w:lang w:val="fr-FR"/>
        </w:rPr>
        <w:t>d. Qu</w:t>
      </w:r>
      <w:r w:rsidR="00203BB9" w:rsidRPr="0089621E">
        <w:rPr>
          <w:color w:val="000000"/>
          <w:sz w:val="24"/>
          <w:szCs w:val="24"/>
          <w:lang w:val="fr-FR"/>
        </w:rPr>
        <w:t>e</w:t>
      </w:r>
      <w:r w:rsidRPr="0089621E">
        <w:rPr>
          <w:color w:val="000000"/>
          <w:sz w:val="24"/>
          <w:szCs w:val="24"/>
          <w:lang w:val="fr-FR"/>
        </w:rPr>
        <w:t>lle est l’impression finale de la narratrice</w:t>
      </w:r>
      <w:r w:rsidR="00203BB9" w:rsidRPr="0089621E">
        <w:rPr>
          <w:color w:val="000000"/>
          <w:sz w:val="24"/>
          <w:szCs w:val="24"/>
          <w:lang w:val="fr-FR"/>
        </w:rPr>
        <w:t>?</w:t>
      </w:r>
    </w:p>
    <w:p w:rsidR="00203BB9" w:rsidRDefault="00203BB9" w:rsidP="0089621E">
      <w:pPr>
        <w:pStyle w:val="ListParagraph"/>
        <w:spacing w:after="0" w:line="240" w:lineRule="auto"/>
        <w:ind w:left="1080"/>
        <w:rPr>
          <w:rFonts w:ascii="Times New Roman" w:eastAsia="Times New Roman" w:hAnsi="Times New Roman" w:cs="Times New Roman"/>
          <w:b/>
          <w:color w:val="000000"/>
          <w:sz w:val="24"/>
          <w:szCs w:val="24"/>
          <w:lang w:val="fr-FR"/>
        </w:rPr>
      </w:pPr>
    </w:p>
    <w:p w:rsidR="00C22835" w:rsidRPr="0089621E" w:rsidRDefault="00C22835" w:rsidP="0089621E">
      <w:pPr>
        <w:pStyle w:val="ListParagraph"/>
        <w:spacing w:after="0" w:line="240" w:lineRule="auto"/>
        <w:ind w:left="1080"/>
        <w:rPr>
          <w:rFonts w:ascii="Times New Roman" w:eastAsia="Times New Roman" w:hAnsi="Times New Roman" w:cs="Times New Roman"/>
          <w:b/>
          <w:color w:val="000000"/>
          <w:sz w:val="24"/>
          <w:szCs w:val="24"/>
          <w:lang w:val="fr-FR"/>
        </w:rPr>
      </w:pPr>
      <w:bookmarkStart w:id="0" w:name="_GoBack"/>
      <w:bookmarkEnd w:id="0"/>
    </w:p>
    <w:p w:rsidR="00203BB9" w:rsidRPr="0089621E" w:rsidRDefault="008B0323" w:rsidP="0089621E">
      <w:pPr>
        <w:pStyle w:val="ListParagraph"/>
        <w:numPr>
          <w:ilvl w:val="0"/>
          <w:numId w:val="2"/>
        </w:numPr>
        <w:spacing w:after="0" w:line="240" w:lineRule="auto"/>
        <w:rPr>
          <w:rFonts w:ascii="Times New Roman" w:eastAsia="Times New Roman" w:hAnsi="Times New Roman" w:cs="Times New Roman"/>
          <w:b/>
          <w:color w:val="000000"/>
          <w:sz w:val="24"/>
          <w:szCs w:val="24"/>
          <w:lang w:val="fr-FR"/>
        </w:rPr>
      </w:pPr>
      <w:r w:rsidRPr="0089621E">
        <w:rPr>
          <w:rFonts w:ascii="Times New Roman" w:eastAsia="Times New Roman" w:hAnsi="Times New Roman" w:cs="Times New Roman"/>
          <w:b/>
          <w:color w:val="000000"/>
          <w:sz w:val="24"/>
          <w:szCs w:val="24"/>
          <w:lang w:val="fr-FR"/>
        </w:rPr>
        <w:t>Répondez  </w:t>
      </w:r>
      <w:r w:rsidR="00CF4634" w:rsidRPr="0089621E">
        <w:rPr>
          <w:rFonts w:ascii="Times New Roman" w:eastAsia="Times New Roman" w:hAnsi="Times New Roman" w:cs="Times New Roman"/>
          <w:b/>
          <w:color w:val="000000"/>
          <w:sz w:val="24"/>
          <w:szCs w:val="24"/>
          <w:lang w:val="fr-FR"/>
        </w:rPr>
        <w:t xml:space="preserve">par </w:t>
      </w:r>
      <w:r w:rsidRPr="0089621E">
        <w:rPr>
          <w:rFonts w:ascii="Times New Roman" w:eastAsia="Times New Roman" w:hAnsi="Times New Roman" w:cs="Times New Roman"/>
          <w:b/>
          <w:color w:val="000000"/>
          <w:sz w:val="24"/>
          <w:szCs w:val="24"/>
          <w:lang w:val="fr-FR"/>
        </w:rPr>
        <w:t>vrai</w:t>
      </w:r>
      <w:r w:rsidR="0089621E">
        <w:rPr>
          <w:rFonts w:ascii="Times New Roman" w:eastAsia="Times New Roman" w:hAnsi="Times New Roman" w:cs="Times New Roman"/>
          <w:b/>
          <w:color w:val="000000"/>
          <w:sz w:val="24"/>
          <w:szCs w:val="24"/>
          <w:lang w:val="fr-FR"/>
        </w:rPr>
        <w:t xml:space="preserve"> ou faux :</w:t>
      </w:r>
      <w:r w:rsidR="00203BB9" w:rsidRPr="0089621E">
        <w:rPr>
          <w:rFonts w:ascii="Times New Roman" w:eastAsia="Times New Roman" w:hAnsi="Times New Roman" w:cs="Times New Roman"/>
          <w:b/>
          <w:color w:val="000000"/>
          <w:sz w:val="24"/>
          <w:szCs w:val="24"/>
          <w:lang w:val="fr-FR"/>
        </w:rPr>
        <w:t xml:space="preserve"> (10 p)</w:t>
      </w:r>
    </w:p>
    <w:p w:rsidR="00CF4634" w:rsidRPr="0089621E" w:rsidRDefault="00CF4634" w:rsidP="0089621E">
      <w:pPr>
        <w:rPr>
          <w:color w:val="000000"/>
          <w:sz w:val="24"/>
          <w:szCs w:val="24"/>
          <w:lang w:val="fr-FR"/>
        </w:rPr>
      </w:pPr>
      <w:r w:rsidRPr="0089621E">
        <w:rPr>
          <w:color w:val="000000"/>
          <w:sz w:val="24"/>
          <w:szCs w:val="24"/>
          <w:lang w:val="fr-FR"/>
        </w:rPr>
        <w:t>a. Ce sont les adultes qui profitent au maximum de la fête. Vrai / Faux</w:t>
      </w:r>
    </w:p>
    <w:p w:rsidR="00203BB9" w:rsidRPr="0089621E" w:rsidRDefault="00CF4634" w:rsidP="0089621E">
      <w:pPr>
        <w:rPr>
          <w:color w:val="000000"/>
          <w:sz w:val="24"/>
          <w:szCs w:val="24"/>
          <w:lang w:val="fr-FR"/>
        </w:rPr>
      </w:pPr>
      <w:r w:rsidRPr="0089621E">
        <w:rPr>
          <w:color w:val="000000"/>
          <w:sz w:val="24"/>
          <w:szCs w:val="24"/>
          <w:lang w:val="fr-FR"/>
        </w:rPr>
        <w:t>b. La fille qui raconte est française.  Vrai</w:t>
      </w:r>
      <w:r w:rsidR="00203BB9" w:rsidRPr="0089621E">
        <w:rPr>
          <w:color w:val="000000"/>
          <w:sz w:val="24"/>
          <w:szCs w:val="24"/>
          <w:lang w:val="fr-FR"/>
        </w:rPr>
        <w:t xml:space="preserve"> / Faux </w:t>
      </w:r>
      <w:r w:rsidRPr="0089621E">
        <w:rPr>
          <w:color w:val="000000"/>
          <w:sz w:val="24"/>
          <w:szCs w:val="24"/>
          <w:lang w:val="fr-FR"/>
        </w:rPr>
        <w:tab/>
      </w:r>
      <w:r w:rsidRPr="0089621E">
        <w:rPr>
          <w:color w:val="000000"/>
          <w:sz w:val="24"/>
          <w:szCs w:val="24"/>
          <w:lang w:val="fr-FR"/>
        </w:rPr>
        <w:tab/>
      </w:r>
      <w:r w:rsidRPr="0089621E">
        <w:rPr>
          <w:color w:val="000000"/>
          <w:sz w:val="24"/>
          <w:szCs w:val="24"/>
          <w:lang w:val="fr-FR"/>
        </w:rPr>
        <w:tab/>
      </w:r>
      <w:r w:rsidRPr="0089621E">
        <w:rPr>
          <w:color w:val="000000"/>
          <w:sz w:val="24"/>
          <w:szCs w:val="24"/>
          <w:lang w:val="fr-FR"/>
        </w:rPr>
        <w:tab/>
      </w:r>
      <w:r w:rsidRPr="0089621E">
        <w:rPr>
          <w:color w:val="000000"/>
          <w:sz w:val="24"/>
          <w:szCs w:val="24"/>
          <w:lang w:val="fr-FR"/>
        </w:rPr>
        <w:tab/>
        <w:t xml:space="preserve">                            </w:t>
      </w:r>
      <w:r w:rsidR="00203BB9" w:rsidRPr="0089621E">
        <w:rPr>
          <w:color w:val="000000"/>
          <w:sz w:val="24"/>
          <w:szCs w:val="24"/>
          <w:lang w:val="fr-FR"/>
        </w:rPr>
        <w:t>  c.</w:t>
      </w:r>
      <w:r w:rsidRPr="0089621E">
        <w:rPr>
          <w:color w:val="000000"/>
          <w:sz w:val="24"/>
          <w:szCs w:val="24"/>
          <w:lang w:val="fr-FR"/>
        </w:rPr>
        <w:t xml:space="preserve"> </w:t>
      </w:r>
      <w:r w:rsidR="00203BB9" w:rsidRPr="0089621E">
        <w:rPr>
          <w:color w:val="000000"/>
          <w:sz w:val="24"/>
          <w:szCs w:val="24"/>
          <w:lang w:val="fr-FR"/>
        </w:rPr>
        <w:t>L</w:t>
      </w:r>
      <w:r w:rsidRPr="0089621E">
        <w:rPr>
          <w:color w:val="000000"/>
          <w:sz w:val="24"/>
          <w:szCs w:val="24"/>
          <w:lang w:val="fr-FR"/>
        </w:rPr>
        <w:t>a réaction du public est absente</w:t>
      </w:r>
      <w:r w:rsidR="00203BB9" w:rsidRPr="0089621E">
        <w:rPr>
          <w:color w:val="000000"/>
          <w:sz w:val="24"/>
          <w:szCs w:val="24"/>
          <w:lang w:val="fr-FR"/>
        </w:rPr>
        <w:t>.</w:t>
      </w:r>
      <w:r w:rsidRPr="0089621E">
        <w:rPr>
          <w:color w:val="000000"/>
          <w:sz w:val="24"/>
          <w:szCs w:val="24"/>
          <w:lang w:val="fr-FR"/>
        </w:rPr>
        <w:t xml:space="preserve"> Vrai</w:t>
      </w:r>
      <w:r w:rsidR="00203BB9" w:rsidRPr="0089621E">
        <w:rPr>
          <w:color w:val="000000"/>
          <w:sz w:val="24"/>
          <w:szCs w:val="24"/>
          <w:lang w:val="fr-FR"/>
        </w:rPr>
        <w:t xml:space="preserve"> / Faux</w:t>
      </w:r>
    </w:p>
    <w:p w:rsidR="00203BB9" w:rsidRPr="0089621E" w:rsidRDefault="00203BB9" w:rsidP="0089621E">
      <w:pPr>
        <w:rPr>
          <w:color w:val="000000"/>
          <w:sz w:val="24"/>
          <w:szCs w:val="24"/>
          <w:lang w:val="fr-FR"/>
        </w:rPr>
      </w:pPr>
      <w:r w:rsidRPr="0089621E">
        <w:rPr>
          <w:color w:val="000000"/>
          <w:sz w:val="24"/>
          <w:szCs w:val="24"/>
          <w:lang w:val="fr-FR"/>
        </w:rPr>
        <w:t>d.</w:t>
      </w:r>
      <w:r w:rsidR="00CF4634" w:rsidRPr="0089621E">
        <w:rPr>
          <w:color w:val="000000"/>
          <w:sz w:val="24"/>
          <w:szCs w:val="24"/>
          <w:lang w:val="fr-FR"/>
        </w:rPr>
        <w:t xml:space="preserve"> On peut faire un carnaval chaleureux même avec une température basse.</w:t>
      </w:r>
      <w:r w:rsidRPr="0089621E">
        <w:rPr>
          <w:color w:val="000000"/>
          <w:sz w:val="24"/>
          <w:szCs w:val="24"/>
          <w:lang w:val="fr-FR"/>
        </w:rPr>
        <w:t xml:space="preserve"> </w:t>
      </w:r>
      <w:r w:rsidR="00CF4634" w:rsidRPr="0089621E">
        <w:rPr>
          <w:color w:val="000000"/>
          <w:sz w:val="24"/>
          <w:szCs w:val="24"/>
          <w:lang w:val="fr-FR"/>
        </w:rPr>
        <w:t>Vrai</w:t>
      </w:r>
      <w:r w:rsidRPr="0089621E">
        <w:rPr>
          <w:color w:val="000000"/>
          <w:sz w:val="24"/>
          <w:szCs w:val="24"/>
          <w:lang w:val="fr-FR"/>
        </w:rPr>
        <w:t xml:space="preserve"> / Faux</w:t>
      </w:r>
    </w:p>
    <w:p w:rsidR="00CF4634" w:rsidRDefault="00CF4634" w:rsidP="0089621E">
      <w:pPr>
        <w:rPr>
          <w:color w:val="000000"/>
          <w:sz w:val="24"/>
          <w:szCs w:val="24"/>
          <w:lang w:val="fr-FR"/>
        </w:rPr>
      </w:pPr>
    </w:p>
    <w:p w:rsidR="00C22835" w:rsidRPr="0089621E" w:rsidRDefault="00C22835" w:rsidP="0089621E">
      <w:pPr>
        <w:rPr>
          <w:color w:val="000000"/>
          <w:sz w:val="24"/>
          <w:szCs w:val="24"/>
          <w:lang w:val="fr-FR"/>
        </w:rPr>
      </w:pPr>
    </w:p>
    <w:p w:rsidR="00203BB9" w:rsidRPr="0089621E" w:rsidRDefault="000E0F8F" w:rsidP="0089621E">
      <w:pPr>
        <w:pStyle w:val="ListParagraph"/>
        <w:numPr>
          <w:ilvl w:val="0"/>
          <w:numId w:val="2"/>
        </w:numPr>
        <w:spacing w:after="0" w:line="240" w:lineRule="auto"/>
        <w:rPr>
          <w:rFonts w:ascii="Times New Roman" w:eastAsia="Times New Roman" w:hAnsi="Times New Roman" w:cs="Times New Roman"/>
          <w:b/>
          <w:color w:val="000000"/>
          <w:sz w:val="24"/>
          <w:szCs w:val="24"/>
          <w:lang w:val="fr-FR"/>
        </w:rPr>
      </w:pPr>
      <w:r w:rsidRPr="0089621E">
        <w:rPr>
          <w:rFonts w:ascii="Times New Roman" w:eastAsia="Times New Roman" w:hAnsi="Times New Roman" w:cs="Times New Roman"/>
          <w:b/>
          <w:color w:val="000000"/>
          <w:sz w:val="24"/>
          <w:szCs w:val="24"/>
          <w:lang w:val="fr-FR"/>
        </w:rPr>
        <w:t>Mettez en ordre les idées du texte</w:t>
      </w:r>
      <w:r w:rsidR="00203BB9" w:rsidRPr="0089621E">
        <w:rPr>
          <w:rFonts w:ascii="Times New Roman" w:eastAsia="Times New Roman" w:hAnsi="Times New Roman" w:cs="Times New Roman"/>
          <w:b/>
          <w:color w:val="000000"/>
          <w:sz w:val="24"/>
          <w:szCs w:val="24"/>
          <w:lang w:val="fr-FR"/>
        </w:rPr>
        <w:t>: (10 p)</w:t>
      </w:r>
    </w:p>
    <w:p w:rsidR="000E0F8F" w:rsidRPr="0089621E" w:rsidRDefault="00203BB9" w:rsidP="0089621E">
      <w:pPr>
        <w:rPr>
          <w:color w:val="000000"/>
          <w:sz w:val="24"/>
          <w:szCs w:val="24"/>
          <w:lang w:val="fr-FR"/>
        </w:rPr>
      </w:pPr>
      <w:r w:rsidRPr="0089621E">
        <w:rPr>
          <w:color w:val="000000"/>
          <w:sz w:val="24"/>
          <w:szCs w:val="24"/>
          <w:lang w:val="fr-FR"/>
        </w:rPr>
        <w:t>a.</w:t>
      </w:r>
      <w:r w:rsidR="000E0F8F" w:rsidRPr="0089621E">
        <w:rPr>
          <w:color w:val="000000"/>
          <w:sz w:val="24"/>
          <w:szCs w:val="24"/>
          <w:lang w:val="fr-FR"/>
        </w:rPr>
        <w:t xml:space="preserve"> La réaction du public était nulle.</w:t>
      </w:r>
    </w:p>
    <w:p w:rsidR="00203BB9" w:rsidRPr="0089621E" w:rsidRDefault="00203BB9" w:rsidP="0089621E">
      <w:pPr>
        <w:rPr>
          <w:color w:val="000000"/>
          <w:sz w:val="24"/>
          <w:szCs w:val="24"/>
          <w:lang w:val="fr-FR"/>
        </w:rPr>
      </w:pPr>
      <w:proofErr w:type="gramStart"/>
      <w:r w:rsidRPr="0089621E">
        <w:rPr>
          <w:color w:val="000000"/>
          <w:sz w:val="24"/>
          <w:szCs w:val="24"/>
          <w:lang w:val="fr-FR"/>
        </w:rPr>
        <w:t>b</w:t>
      </w:r>
      <w:proofErr w:type="gramEnd"/>
      <w:r w:rsidRPr="0089621E">
        <w:rPr>
          <w:color w:val="000000"/>
          <w:sz w:val="24"/>
          <w:szCs w:val="24"/>
          <w:lang w:val="fr-FR"/>
        </w:rPr>
        <w:t>.</w:t>
      </w:r>
      <w:r w:rsidR="000E0F8F" w:rsidRPr="0089621E">
        <w:rPr>
          <w:color w:val="000000"/>
          <w:sz w:val="24"/>
          <w:szCs w:val="24"/>
          <w:lang w:val="fr-FR"/>
        </w:rPr>
        <w:t xml:space="preserve"> Le Carnaval a eu des attraits pour le public.</w:t>
      </w:r>
    </w:p>
    <w:p w:rsidR="000E0F8F" w:rsidRPr="0089621E" w:rsidRDefault="00203BB9" w:rsidP="0089621E">
      <w:pPr>
        <w:rPr>
          <w:color w:val="000000"/>
          <w:sz w:val="24"/>
          <w:szCs w:val="24"/>
          <w:lang w:val="fr-FR"/>
        </w:rPr>
      </w:pPr>
      <w:r w:rsidRPr="0089621E">
        <w:rPr>
          <w:color w:val="000000"/>
          <w:sz w:val="24"/>
          <w:szCs w:val="24"/>
          <w:lang w:val="fr-FR"/>
        </w:rPr>
        <w:t>c.</w:t>
      </w:r>
      <w:r w:rsidR="000E0F8F" w:rsidRPr="0089621E">
        <w:rPr>
          <w:color w:val="000000"/>
          <w:sz w:val="24"/>
          <w:szCs w:val="24"/>
          <w:lang w:val="fr-FR"/>
        </w:rPr>
        <w:t xml:space="preserve"> La narratrice n’est pas très enchantée</w:t>
      </w:r>
      <w:r w:rsidRPr="0089621E">
        <w:rPr>
          <w:color w:val="000000"/>
          <w:sz w:val="24"/>
          <w:szCs w:val="24"/>
          <w:lang w:val="fr-FR"/>
        </w:rPr>
        <w:t xml:space="preserve"> </w:t>
      </w:r>
      <w:r w:rsidR="000E0F8F" w:rsidRPr="0089621E">
        <w:rPr>
          <w:color w:val="000000"/>
          <w:sz w:val="24"/>
          <w:szCs w:val="24"/>
          <w:lang w:val="fr-FR"/>
        </w:rPr>
        <w:t>de ce Carnaval.</w:t>
      </w:r>
    </w:p>
    <w:p w:rsidR="00203BB9" w:rsidRPr="0089621E" w:rsidRDefault="000E0F8F" w:rsidP="0089621E">
      <w:pPr>
        <w:rPr>
          <w:color w:val="000000"/>
          <w:sz w:val="24"/>
          <w:szCs w:val="24"/>
          <w:lang w:val="fr-FR"/>
        </w:rPr>
      </w:pPr>
      <w:r w:rsidRPr="0089621E">
        <w:rPr>
          <w:color w:val="000000"/>
          <w:sz w:val="24"/>
          <w:szCs w:val="24"/>
          <w:lang w:val="fr-FR"/>
        </w:rPr>
        <w:t>d. Seulement les enfants sont heureux.</w:t>
      </w:r>
    </w:p>
    <w:p w:rsidR="000E0F8F" w:rsidRDefault="000E0F8F" w:rsidP="0089621E">
      <w:pPr>
        <w:rPr>
          <w:color w:val="000000"/>
          <w:sz w:val="24"/>
          <w:szCs w:val="24"/>
          <w:lang w:val="fr-FR"/>
        </w:rPr>
      </w:pPr>
      <w:proofErr w:type="gramStart"/>
      <w:r w:rsidRPr="0089621E">
        <w:rPr>
          <w:color w:val="000000"/>
          <w:sz w:val="24"/>
          <w:szCs w:val="24"/>
          <w:lang w:val="fr-FR"/>
        </w:rPr>
        <w:t>e</w:t>
      </w:r>
      <w:proofErr w:type="gramEnd"/>
      <w:r w:rsidR="00203BB9" w:rsidRPr="0089621E">
        <w:rPr>
          <w:color w:val="000000"/>
          <w:sz w:val="24"/>
          <w:szCs w:val="24"/>
          <w:lang w:val="fr-FR"/>
        </w:rPr>
        <w:t>.</w:t>
      </w:r>
      <w:r w:rsidRPr="0089621E">
        <w:rPr>
          <w:color w:val="000000"/>
          <w:sz w:val="24"/>
          <w:szCs w:val="24"/>
          <w:lang w:val="fr-FR"/>
        </w:rPr>
        <w:t xml:space="preserve"> Le Carnaval a eu lieu dans la ville de Croix.</w:t>
      </w:r>
    </w:p>
    <w:p w:rsidR="00203BB9" w:rsidRPr="0089621E" w:rsidRDefault="00203BB9" w:rsidP="0089621E">
      <w:pPr>
        <w:rPr>
          <w:color w:val="000000"/>
          <w:sz w:val="24"/>
          <w:szCs w:val="24"/>
          <w:lang w:val="fr-FR"/>
        </w:rPr>
      </w:pPr>
    </w:p>
    <w:p w:rsidR="00203BB9" w:rsidRPr="009B2958" w:rsidRDefault="00203BB9" w:rsidP="0089621E">
      <w:pPr>
        <w:rPr>
          <w:b/>
          <w:sz w:val="24"/>
          <w:szCs w:val="24"/>
          <w:u w:val="single"/>
          <w:lang w:val="fr-FR" w:eastAsia="ro-RO"/>
        </w:rPr>
      </w:pPr>
      <w:r w:rsidRPr="009B2958">
        <w:rPr>
          <w:b/>
          <w:sz w:val="24"/>
          <w:szCs w:val="24"/>
          <w:u w:val="single"/>
          <w:lang w:val="fr-FR" w:eastAsia="ro-RO"/>
        </w:rPr>
        <w:lastRenderedPageBreak/>
        <w:t>SUBIECTUL</w:t>
      </w:r>
      <w:r w:rsidR="0089621E" w:rsidRPr="009B2958">
        <w:rPr>
          <w:b/>
          <w:sz w:val="24"/>
          <w:szCs w:val="24"/>
          <w:u w:val="single"/>
          <w:lang w:val="fr-FR" w:eastAsia="ro-RO"/>
        </w:rPr>
        <w:t xml:space="preserve">II - STRUCTURES LINGUISTIQUES </w:t>
      </w:r>
      <w:r w:rsidR="009B2958">
        <w:rPr>
          <w:b/>
          <w:sz w:val="24"/>
          <w:szCs w:val="24"/>
          <w:u w:val="single"/>
          <w:lang w:val="fr-FR" w:eastAsia="ro-RO"/>
        </w:rPr>
        <w:t xml:space="preserve">                                                          </w:t>
      </w:r>
      <w:r w:rsidR="0089621E" w:rsidRPr="009B2958">
        <w:rPr>
          <w:b/>
          <w:sz w:val="24"/>
          <w:szCs w:val="24"/>
          <w:u w:val="single"/>
          <w:lang w:val="fr-FR" w:eastAsia="ro-RO"/>
        </w:rPr>
        <w:t>(</w:t>
      </w:r>
      <w:r w:rsidRPr="009B2958">
        <w:rPr>
          <w:b/>
          <w:sz w:val="24"/>
          <w:szCs w:val="24"/>
          <w:u w:val="single"/>
          <w:lang w:val="fr-FR" w:eastAsia="ro-RO"/>
        </w:rPr>
        <w:t>20</w:t>
      </w:r>
      <w:r w:rsidR="0089621E" w:rsidRPr="009B2958">
        <w:rPr>
          <w:b/>
          <w:sz w:val="24"/>
          <w:szCs w:val="24"/>
          <w:u w:val="single"/>
          <w:lang w:val="fr-FR" w:eastAsia="ro-RO"/>
        </w:rPr>
        <w:t xml:space="preserve"> </w:t>
      </w:r>
      <w:r w:rsidRPr="009B2958">
        <w:rPr>
          <w:b/>
          <w:sz w:val="24"/>
          <w:szCs w:val="24"/>
          <w:u w:val="single"/>
          <w:lang w:val="fr-FR" w:eastAsia="ro-RO"/>
        </w:rPr>
        <w:t>p)</w:t>
      </w:r>
    </w:p>
    <w:p w:rsidR="00203BB9" w:rsidRPr="0089621E" w:rsidRDefault="00203BB9" w:rsidP="0089621E">
      <w:pPr>
        <w:pStyle w:val="ListParagraph"/>
        <w:spacing w:after="0" w:line="240" w:lineRule="auto"/>
        <w:rPr>
          <w:rFonts w:ascii="Times New Roman" w:eastAsia="Times New Roman" w:hAnsi="Times New Roman" w:cs="Times New Roman"/>
          <w:color w:val="000000"/>
          <w:sz w:val="24"/>
          <w:szCs w:val="24"/>
          <w:lang w:val="fr-FR"/>
        </w:rPr>
      </w:pPr>
    </w:p>
    <w:p w:rsidR="00203BB9" w:rsidRPr="0089621E" w:rsidRDefault="00203BB9" w:rsidP="0089621E">
      <w:pPr>
        <w:pStyle w:val="ListParagraph"/>
        <w:numPr>
          <w:ilvl w:val="0"/>
          <w:numId w:val="3"/>
        </w:numPr>
        <w:spacing w:after="0" w:line="240" w:lineRule="auto"/>
        <w:rPr>
          <w:rFonts w:ascii="Times New Roman" w:eastAsia="Times New Roman" w:hAnsi="Times New Roman" w:cs="Times New Roman"/>
          <w:b/>
          <w:color w:val="000000"/>
          <w:sz w:val="24"/>
          <w:szCs w:val="24"/>
          <w:lang w:val="fr-FR"/>
        </w:rPr>
      </w:pPr>
      <w:r w:rsidRPr="0089621E">
        <w:rPr>
          <w:rFonts w:ascii="Times New Roman" w:eastAsia="Times New Roman" w:hAnsi="Times New Roman" w:cs="Times New Roman"/>
          <w:b/>
          <w:color w:val="000000"/>
          <w:sz w:val="24"/>
          <w:szCs w:val="24"/>
          <w:lang w:val="fr-FR"/>
        </w:rPr>
        <w:t>Donnez les antonymes des mots ci-dessous: (</w:t>
      </w:r>
      <w:r w:rsidR="00D1781B" w:rsidRPr="0089621E">
        <w:rPr>
          <w:rFonts w:ascii="Times New Roman" w:eastAsia="Times New Roman" w:hAnsi="Times New Roman" w:cs="Times New Roman"/>
          <w:b/>
          <w:color w:val="000000"/>
          <w:sz w:val="24"/>
          <w:szCs w:val="24"/>
          <w:lang w:val="fr-FR"/>
        </w:rPr>
        <w:t>8</w:t>
      </w:r>
      <w:r w:rsidRPr="0089621E">
        <w:rPr>
          <w:rFonts w:ascii="Times New Roman" w:eastAsia="Times New Roman" w:hAnsi="Times New Roman" w:cs="Times New Roman"/>
          <w:b/>
          <w:color w:val="000000"/>
          <w:sz w:val="24"/>
          <w:szCs w:val="24"/>
          <w:lang w:val="fr-FR"/>
        </w:rPr>
        <w:t>p)</w:t>
      </w:r>
    </w:p>
    <w:p w:rsidR="00203BB9" w:rsidRPr="0089621E" w:rsidRDefault="000A5821" w:rsidP="0089621E">
      <w:pPr>
        <w:pStyle w:val="ListParagraph"/>
        <w:numPr>
          <w:ilvl w:val="0"/>
          <w:numId w:val="4"/>
        </w:numPr>
        <w:spacing w:after="0" w:line="240" w:lineRule="auto"/>
        <w:rPr>
          <w:rFonts w:ascii="Times New Roman" w:eastAsia="Times New Roman" w:hAnsi="Times New Roman" w:cs="Times New Roman"/>
          <w:color w:val="000000"/>
          <w:sz w:val="24"/>
          <w:szCs w:val="24"/>
          <w:lang w:val="fr-FR"/>
        </w:rPr>
      </w:pPr>
      <w:r w:rsidRPr="0089621E">
        <w:rPr>
          <w:rFonts w:ascii="Times New Roman" w:eastAsia="Times New Roman" w:hAnsi="Times New Roman" w:cs="Times New Roman"/>
          <w:color w:val="000000"/>
          <w:sz w:val="24"/>
          <w:szCs w:val="24"/>
          <w:lang w:val="fr-FR"/>
        </w:rPr>
        <w:t>la ville</w:t>
      </w:r>
    </w:p>
    <w:p w:rsidR="00203BB9" w:rsidRPr="0089621E" w:rsidRDefault="000A5821" w:rsidP="0089621E">
      <w:pPr>
        <w:pStyle w:val="ListParagraph"/>
        <w:numPr>
          <w:ilvl w:val="0"/>
          <w:numId w:val="4"/>
        </w:numPr>
        <w:spacing w:after="0" w:line="240" w:lineRule="auto"/>
        <w:rPr>
          <w:rFonts w:ascii="Times New Roman" w:eastAsia="Times New Roman" w:hAnsi="Times New Roman" w:cs="Times New Roman"/>
          <w:color w:val="000000"/>
          <w:sz w:val="24"/>
          <w:szCs w:val="24"/>
          <w:lang w:val="fr-FR"/>
        </w:rPr>
      </w:pPr>
      <w:r w:rsidRPr="0089621E">
        <w:rPr>
          <w:rFonts w:ascii="Times New Roman" w:eastAsia="Times New Roman" w:hAnsi="Times New Roman" w:cs="Times New Roman"/>
          <w:color w:val="000000"/>
          <w:sz w:val="24"/>
          <w:szCs w:val="24"/>
          <w:lang w:val="fr-FR"/>
        </w:rPr>
        <w:t>les petits</w:t>
      </w:r>
    </w:p>
    <w:p w:rsidR="00203BB9" w:rsidRPr="0089621E" w:rsidRDefault="000A5821" w:rsidP="0089621E">
      <w:pPr>
        <w:pStyle w:val="ListParagraph"/>
        <w:numPr>
          <w:ilvl w:val="0"/>
          <w:numId w:val="4"/>
        </w:numPr>
        <w:spacing w:after="0" w:line="240" w:lineRule="auto"/>
        <w:rPr>
          <w:rFonts w:ascii="Times New Roman" w:eastAsia="Times New Roman" w:hAnsi="Times New Roman" w:cs="Times New Roman"/>
          <w:color w:val="000000"/>
          <w:sz w:val="24"/>
          <w:szCs w:val="24"/>
          <w:lang w:val="fr-FR"/>
        </w:rPr>
      </w:pPr>
      <w:r w:rsidRPr="0089621E">
        <w:rPr>
          <w:rFonts w:ascii="Times New Roman" w:eastAsia="Times New Roman" w:hAnsi="Times New Roman" w:cs="Times New Roman"/>
          <w:color w:val="000000"/>
          <w:sz w:val="24"/>
          <w:szCs w:val="24"/>
          <w:lang w:val="fr-FR"/>
        </w:rPr>
        <w:t>continuer</w:t>
      </w:r>
    </w:p>
    <w:p w:rsidR="00203BB9" w:rsidRPr="0089621E" w:rsidRDefault="000A5821" w:rsidP="0089621E">
      <w:pPr>
        <w:pStyle w:val="ListParagraph"/>
        <w:numPr>
          <w:ilvl w:val="0"/>
          <w:numId w:val="4"/>
        </w:numPr>
        <w:spacing w:after="0" w:line="240" w:lineRule="auto"/>
        <w:rPr>
          <w:rFonts w:ascii="Times New Roman" w:eastAsia="Times New Roman" w:hAnsi="Times New Roman" w:cs="Times New Roman"/>
          <w:color w:val="000000"/>
          <w:sz w:val="24"/>
          <w:szCs w:val="24"/>
          <w:lang w:val="fr-FR"/>
        </w:rPr>
      </w:pPr>
      <w:r w:rsidRPr="0089621E">
        <w:rPr>
          <w:rFonts w:ascii="Times New Roman" w:eastAsia="Times New Roman" w:hAnsi="Times New Roman" w:cs="Times New Roman"/>
          <w:color w:val="000000"/>
          <w:sz w:val="24"/>
          <w:szCs w:val="24"/>
          <w:lang w:val="fr-FR"/>
        </w:rPr>
        <w:t>satisfaction</w:t>
      </w:r>
    </w:p>
    <w:p w:rsidR="00203BB9" w:rsidRPr="0089621E" w:rsidRDefault="00203BB9" w:rsidP="0089621E">
      <w:pPr>
        <w:pStyle w:val="ListParagraph"/>
        <w:spacing w:after="0" w:line="240" w:lineRule="auto"/>
        <w:rPr>
          <w:rFonts w:ascii="Times New Roman" w:eastAsia="Times New Roman" w:hAnsi="Times New Roman" w:cs="Times New Roman"/>
          <w:color w:val="000000"/>
          <w:sz w:val="24"/>
          <w:szCs w:val="24"/>
          <w:lang w:val="fr-FR"/>
        </w:rPr>
      </w:pPr>
    </w:p>
    <w:p w:rsidR="00203BB9" w:rsidRPr="0089621E" w:rsidRDefault="000A5821" w:rsidP="0089621E">
      <w:pPr>
        <w:pStyle w:val="ListParagraph"/>
        <w:numPr>
          <w:ilvl w:val="0"/>
          <w:numId w:val="3"/>
        </w:numPr>
        <w:spacing w:after="0" w:line="240" w:lineRule="auto"/>
        <w:rPr>
          <w:rFonts w:ascii="Times New Roman" w:eastAsia="Times New Roman" w:hAnsi="Times New Roman" w:cs="Times New Roman"/>
          <w:b/>
          <w:color w:val="000000"/>
          <w:sz w:val="24"/>
          <w:szCs w:val="24"/>
          <w:lang w:val="fr-FR"/>
        </w:rPr>
      </w:pPr>
      <w:r w:rsidRPr="0089621E">
        <w:rPr>
          <w:rFonts w:ascii="Times New Roman" w:eastAsia="Times New Roman" w:hAnsi="Times New Roman" w:cs="Times New Roman"/>
          <w:b/>
          <w:color w:val="000000"/>
          <w:sz w:val="24"/>
          <w:szCs w:val="24"/>
          <w:lang w:val="fr-FR"/>
        </w:rPr>
        <w:t>Mettez les</w:t>
      </w:r>
      <w:r w:rsidR="00203BB9" w:rsidRPr="0089621E">
        <w:rPr>
          <w:rFonts w:ascii="Times New Roman" w:eastAsia="Times New Roman" w:hAnsi="Times New Roman" w:cs="Times New Roman"/>
          <w:b/>
          <w:color w:val="000000"/>
          <w:sz w:val="24"/>
          <w:szCs w:val="24"/>
          <w:lang w:val="fr-FR"/>
        </w:rPr>
        <w:t xml:space="preserve"> verbes </w:t>
      </w:r>
      <w:r w:rsidRPr="0089621E">
        <w:rPr>
          <w:rFonts w:ascii="Times New Roman" w:eastAsia="Times New Roman" w:hAnsi="Times New Roman" w:cs="Times New Roman"/>
          <w:b/>
          <w:color w:val="000000"/>
          <w:sz w:val="24"/>
          <w:szCs w:val="24"/>
          <w:lang w:val="fr-FR"/>
        </w:rPr>
        <w:t>des propositions suivantes au futur</w:t>
      </w:r>
      <w:r w:rsidR="00203BB9" w:rsidRPr="0089621E">
        <w:rPr>
          <w:rFonts w:ascii="Times New Roman" w:eastAsia="Times New Roman" w:hAnsi="Times New Roman" w:cs="Times New Roman"/>
          <w:b/>
          <w:color w:val="000000"/>
          <w:sz w:val="24"/>
          <w:szCs w:val="24"/>
          <w:lang w:val="fr-FR"/>
        </w:rPr>
        <w:t>:</w:t>
      </w:r>
      <w:r w:rsidR="00D1781B" w:rsidRPr="0089621E">
        <w:rPr>
          <w:rFonts w:ascii="Times New Roman" w:eastAsia="Times New Roman" w:hAnsi="Times New Roman" w:cs="Times New Roman"/>
          <w:b/>
          <w:color w:val="000000"/>
          <w:sz w:val="24"/>
          <w:szCs w:val="24"/>
          <w:lang w:val="fr-FR"/>
        </w:rPr>
        <w:t xml:space="preserve"> (8</w:t>
      </w:r>
      <w:r w:rsidR="00203BB9" w:rsidRPr="0089621E">
        <w:rPr>
          <w:rFonts w:ascii="Times New Roman" w:eastAsia="Times New Roman" w:hAnsi="Times New Roman" w:cs="Times New Roman"/>
          <w:b/>
          <w:color w:val="000000"/>
          <w:sz w:val="24"/>
          <w:szCs w:val="24"/>
          <w:lang w:val="fr-FR"/>
        </w:rPr>
        <w:t>p)</w:t>
      </w:r>
    </w:p>
    <w:p w:rsidR="00203BB9" w:rsidRPr="0089621E" w:rsidRDefault="000A5821" w:rsidP="0089621E">
      <w:pPr>
        <w:pStyle w:val="ListParagraph"/>
        <w:numPr>
          <w:ilvl w:val="0"/>
          <w:numId w:val="5"/>
        </w:numPr>
        <w:spacing w:after="0" w:line="240" w:lineRule="auto"/>
        <w:rPr>
          <w:rFonts w:ascii="Times New Roman" w:eastAsia="Times New Roman" w:hAnsi="Times New Roman" w:cs="Times New Roman"/>
          <w:color w:val="000000"/>
          <w:sz w:val="24"/>
          <w:szCs w:val="24"/>
          <w:lang w:val="fr-FR"/>
        </w:rPr>
      </w:pPr>
      <w:r w:rsidRPr="0089621E">
        <w:rPr>
          <w:rFonts w:ascii="Times New Roman" w:eastAsia="Times New Roman" w:hAnsi="Times New Roman" w:cs="Times New Roman"/>
          <w:color w:val="000000"/>
          <w:sz w:val="24"/>
          <w:szCs w:val="24"/>
          <w:lang w:val="fr-FR"/>
        </w:rPr>
        <w:t>Nous allons au carnaval.</w:t>
      </w:r>
    </w:p>
    <w:p w:rsidR="00203BB9" w:rsidRPr="0089621E" w:rsidRDefault="000A5821" w:rsidP="0089621E">
      <w:pPr>
        <w:pStyle w:val="ListParagraph"/>
        <w:numPr>
          <w:ilvl w:val="0"/>
          <w:numId w:val="5"/>
        </w:numPr>
        <w:spacing w:after="0" w:line="240" w:lineRule="auto"/>
        <w:rPr>
          <w:rFonts w:ascii="Times New Roman" w:eastAsia="Times New Roman" w:hAnsi="Times New Roman" w:cs="Times New Roman"/>
          <w:color w:val="000000"/>
          <w:sz w:val="24"/>
          <w:szCs w:val="24"/>
          <w:lang w:val="fr-FR"/>
        </w:rPr>
      </w:pPr>
      <w:r w:rsidRPr="0089621E">
        <w:rPr>
          <w:rFonts w:ascii="Times New Roman" w:eastAsia="Times New Roman" w:hAnsi="Times New Roman" w:cs="Times New Roman"/>
          <w:color w:val="000000"/>
          <w:sz w:val="24"/>
          <w:szCs w:val="24"/>
          <w:lang w:val="fr-FR"/>
        </w:rPr>
        <w:t>Ils jouent bien de la guitare.</w:t>
      </w:r>
    </w:p>
    <w:p w:rsidR="00203BB9" w:rsidRPr="0089621E" w:rsidRDefault="000A5821" w:rsidP="0089621E">
      <w:pPr>
        <w:pStyle w:val="ListParagraph"/>
        <w:numPr>
          <w:ilvl w:val="0"/>
          <w:numId w:val="5"/>
        </w:numPr>
        <w:spacing w:after="0" w:line="240" w:lineRule="auto"/>
        <w:rPr>
          <w:rFonts w:ascii="Times New Roman" w:eastAsia="Times New Roman" w:hAnsi="Times New Roman" w:cs="Times New Roman"/>
          <w:color w:val="000000"/>
          <w:sz w:val="24"/>
          <w:szCs w:val="24"/>
          <w:lang w:val="fr-FR"/>
        </w:rPr>
      </w:pPr>
      <w:r w:rsidRPr="0089621E">
        <w:rPr>
          <w:rFonts w:ascii="Times New Roman" w:eastAsia="Times New Roman" w:hAnsi="Times New Roman" w:cs="Times New Roman"/>
          <w:color w:val="000000"/>
          <w:sz w:val="24"/>
          <w:szCs w:val="24"/>
          <w:lang w:val="fr-FR"/>
        </w:rPr>
        <w:t>Vous avez des confettis.</w:t>
      </w:r>
    </w:p>
    <w:p w:rsidR="00203BB9" w:rsidRPr="0089621E" w:rsidRDefault="000A5821" w:rsidP="0089621E">
      <w:pPr>
        <w:pStyle w:val="ListParagraph"/>
        <w:numPr>
          <w:ilvl w:val="0"/>
          <w:numId w:val="5"/>
        </w:numPr>
        <w:spacing w:after="0" w:line="240" w:lineRule="auto"/>
        <w:rPr>
          <w:rFonts w:ascii="Times New Roman" w:eastAsia="Times New Roman" w:hAnsi="Times New Roman" w:cs="Times New Roman"/>
          <w:color w:val="000000"/>
          <w:sz w:val="24"/>
          <w:szCs w:val="24"/>
          <w:lang w:val="fr-FR"/>
        </w:rPr>
      </w:pPr>
      <w:r w:rsidRPr="0089621E">
        <w:rPr>
          <w:rFonts w:ascii="Times New Roman" w:eastAsia="Times New Roman" w:hAnsi="Times New Roman" w:cs="Times New Roman"/>
          <w:color w:val="000000"/>
          <w:sz w:val="24"/>
          <w:szCs w:val="24"/>
          <w:lang w:val="fr-FR"/>
        </w:rPr>
        <w:t>Tu peux chanter plus fort.</w:t>
      </w:r>
    </w:p>
    <w:p w:rsidR="00203BB9" w:rsidRPr="0089621E" w:rsidRDefault="00203BB9" w:rsidP="0089621E">
      <w:pPr>
        <w:pStyle w:val="ListParagraph"/>
        <w:spacing w:after="0" w:line="240" w:lineRule="auto"/>
        <w:rPr>
          <w:rFonts w:ascii="Times New Roman" w:eastAsia="Times New Roman" w:hAnsi="Times New Roman" w:cs="Times New Roman"/>
          <w:color w:val="000000"/>
          <w:sz w:val="24"/>
          <w:szCs w:val="24"/>
          <w:lang w:val="fr-FR"/>
        </w:rPr>
      </w:pPr>
    </w:p>
    <w:p w:rsidR="00203BB9" w:rsidRPr="0089621E" w:rsidRDefault="00EE5E67" w:rsidP="0089621E">
      <w:pPr>
        <w:pStyle w:val="ListParagraph"/>
        <w:numPr>
          <w:ilvl w:val="0"/>
          <w:numId w:val="3"/>
        </w:numPr>
        <w:spacing w:after="0" w:line="240" w:lineRule="auto"/>
        <w:rPr>
          <w:rFonts w:ascii="Times New Roman" w:eastAsia="Times New Roman" w:hAnsi="Times New Roman" w:cs="Times New Roman"/>
          <w:b/>
          <w:color w:val="000000"/>
          <w:sz w:val="24"/>
          <w:szCs w:val="24"/>
          <w:lang w:val="fr-FR"/>
        </w:rPr>
      </w:pPr>
      <w:r w:rsidRPr="0089621E">
        <w:rPr>
          <w:rFonts w:ascii="Times New Roman" w:eastAsia="Times New Roman" w:hAnsi="Times New Roman" w:cs="Times New Roman"/>
          <w:b/>
          <w:color w:val="000000"/>
          <w:sz w:val="24"/>
          <w:szCs w:val="24"/>
          <w:lang w:val="fr-FR"/>
        </w:rPr>
        <w:t xml:space="preserve">Complétez </w:t>
      </w:r>
      <w:r w:rsidR="00213598" w:rsidRPr="0089621E">
        <w:rPr>
          <w:rFonts w:ascii="Times New Roman" w:eastAsia="Times New Roman" w:hAnsi="Times New Roman" w:cs="Times New Roman"/>
          <w:b/>
          <w:color w:val="000000"/>
          <w:sz w:val="24"/>
          <w:szCs w:val="24"/>
          <w:lang w:val="fr-FR"/>
        </w:rPr>
        <w:t xml:space="preserve">les énoncés donnés </w:t>
      </w:r>
      <w:r w:rsidRPr="0089621E">
        <w:rPr>
          <w:rFonts w:ascii="Times New Roman" w:eastAsia="Times New Roman" w:hAnsi="Times New Roman" w:cs="Times New Roman"/>
          <w:b/>
          <w:color w:val="000000"/>
          <w:sz w:val="24"/>
          <w:szCs w:val="24"/>
          <w:lang w:val="fr-FR"/>
        </w:rPr>
        <w:t>par les formes de l’article partitif (</w:t>
      </w:r>
      <w:r w:rsidRPr="0089621E">
        <w:rPr>
          <w:rFonts w:ascii="Times New Roman" w:eastAsia="Times New Roman" w:hAnsi="Times New Roman" w:cs="Times New Roman"/>
          <w:b/>
          <w:i/>
          <w:color w:val="000000"/>
          <w:sz w:val="24"/>
          <w:szCs w:val="24"/>
          <w:lang w:val="fr-FR"/>
        </w:rPr>
        <w:t>de la, du, de l’, des</w:t>
      </w:r>
      <w:r w:rsidRPr="0089621E">
        <w:rPr>
          <w:rFonts w:ascii="Times New Roman" w:eastAsia="Times New Roman" w:hAnsi="Times New Roman" w:cs="Times New Roman"/>
          <w:b/>
          <w:color w:val="000000"/>
          <w:sz w:val="24"/>
          <w:szCs w:val="24"/>
          <w:lang w:val="fr-FR"/>
        </w:rPr>
        <w:t xml:space="preserve">) ou par la préposition </w:t>
      </w:r>
      <w:r w:rsidRPr="0089621E">
        <w:rPr>
          <w:rFonts w:ascii="Times New Roman" w:eastAsia="Times New Roman" w:hAnsi="Times New Roman" w:cs="Times New Roman"/>
          <w:b/>
          <w:i/>
          <w:color w:val="000000"/>
          <w:sz w:val="24"/>
          <w:szCs w:val="24"/>
          <w:lang w:val="fr-FR"/>
        </w:rPr>
        <w:t>de</w:t>
      </w:r>
      <w:r w:rsidR="002A34CC" w:rsidRPr="0089621E">
        <w:rPr>
          <w:rFonts w:ascii="Times New Roman" w:eastAsia="Times New Roman" w:hAnsi="Times New Roman" w:cs="Times New Roman"/>
          <w:b/>
          <w:color w:val="000000"/>
          <w:sz w:val="24"/>
          <w:szCs w:val="24"/>
          <w:lang w:val="fr-FR"/>
        </w:rPr>
        <w:t>: (4</w:t>
      </w:r>
      <w:r w:rsidRPr="0089621E">
        <w:rPr>
          <w:rFonts w:ascii="Times New Roman" w:eastAsia="Times New Roman" w:hAnsi="Times New Roman" w:cs="Times New Roman"/>
          <w:b/>
          <w:color w:val="000000"/>
          <w:sz w:val="24"/>
          <w:szCs w:val="24"/>
          <w:lang w:val="fr-FR"/>
        </w:rPr>
        <w:t>p)</w:t>
      </w:r>
    </w:p>
    <w:p w:rsidR="002C3B25" w:rsidRPr="0089621E" w:rsidRDefault="00EE5E67" w:rsidP="0089621E">
      <w:pPr>
        <w:pStyle w:val="ListParagraph"/>
        <w:spacing w:after="0" w:line="240" w:lineRule="auto"/>
        <w:ind w:left="1070"/>
        <w:jc w:val="both"/>
        <w:rPr>
          <w:rFonts w:ascii="Times New Roman" w:eastAsia="Times New Roman" w:hAnsi="Times New Roman" w:cs="Times New Roman"/>
          <w:color w:val="000000"/>
          <w:sz w:val="24"/>
          <w:szCs w:val="24"/>
          <w:lang w:val="fr-FR"/>
        </w:rPr>
      </w:pPr>
      <w:r w:rsidRPr="0089621E">
        <w:rPr>
          <w:rFonts w:ascii="Times New Roman" w:eastAsia="Times New Roman" w:hAnsi="Times New Roman" w:cs="Times New Roman"/>
          <w:color w:val="000000"/>
          <w:sz w:val="24"/>
          <w:szCs w:val="24"/>
          <w:lang w:val="fr-FR"/>
        </w:rPr>
        <w:t xml:space="preserve">J’aime manger……………….confiture. </w:t>
      </w:r>
    </w:p>
    <w:p w:rsidR="002C3B25" w:rsidRPr="0089621E" w:rsidRDefault="00EE5E67" w:rsidP="0089621E">
      <w:pPr>
        <w:pStyle w:val="ListParagraph"/>
        <w:spacing w:after="0" w:line="240" w:lineRule="auto"/>
        <w:ind w:left="1070"/>
        <w:jc w:val="both"/>
        <w:rPr>
          <w:rFonts w:ascii="Times New Roman" w:eastAsia="Times New Roman" w:hAnsi="Times New Roman" w:cs="Times New Roman"/>
          <w:color w:val="000000"/>
          <w:sz w:val="24"/>
          <w:szCs w:val="24"/>
          <w:lang w:val="fr-FR"/>
        </w:rPr>
      </w:pPr>
      <w:r w:rsidRPr="0089621E">
        <w:rPr>
          <w:rFonts w:ascii="Times New Roman" w:eastAsia="Times New Roman" w:hAnsi="Times New Roman" w:cs="Times New Roman"/>
          <w:color w:val="000000"/>
          <w:sz w:val="24"/>
          <w:szCs w:val="24"/>
          <w:lang w:val="fr-FR"/>
        </w:rPr>
        <w:t xml:space="preserve">Je veux acheter un bouquet…………..fleurs pour ma mère. </w:t>
      </w:r>
    </w:p>
    <w:p w:rsidR="002C3B25" w:rsidRPr="0089621E" w:rsidRDefault="00EE5E67" w:rsidP="0089621E">
      <w:pPr>
        <w:pStyle w:val="ListParagraph"/>
        <w:spacing w:after="0" w:line="240" w:lineRule="auto"/>
        <w:ind w:left="1070"/>
        <w:jc w:val="both"/>
        <w:rPr>
          <w:rFonts w:ascii="Times New Roman" w:eastAsia="Times New Roman" w:hAnsi="Times New Roman" w:cs="Times New Roman"/>
          <w:color w:val="000000"/>
          <w:sz w:val="24"/>
          <w:szCs w:val="24"/>
          <w:lang w:val="fr-FR"/>
        </w:rPr>
      </w:pPr>
      <w:r w:rsidRPr="0089621E">
        <w:rPr>
          <w:rFonts w:ascii="Times New Roman" w:eastAsia="Times New Roman" w:hAnsi="Times New Roman" w:cs="Times New Roman"/>
          <w:color w:val="000000"/>
          <w:sz w:val="24"/>
          <w:szCs w:val="24"/>
          <w:lang w:val="fr-FR"/>
        </w:rPr>
        <w:t xml:space="preserve">Je ne bois que……………..lait.  </w:t>
      </w:r>
    </w:p>
    <w:p w:rsidR="002C3B25" w:rsidRPr="0089621E" w:rsidRDefault="00EE5E67" w:rsidP="0089621E">
      <w:pPr>
        <w:pStyle w:val="ListParagraph"/>
        <w:spacing w:after="0" w:line="240" w:lineRule="auto"/>
        <w:ind w:left="1070"/>
        <w:jc w:val="both"/>
        <w:rPr>
          <w:rFonts w:ascii="Times New Roman" w:eastAsia="Times New Roman" w:hAnsi="Times New Roman" w:cs="Times New Roman"/>
          <w:color w:val="000000"/>
          <w:sz w:val="24"/>
          <w:szCs w:val="24"/>
          <w:lang w:val="fr-FR"/>
        </w:rPr>
      </w:pPr>
      <w:r w:rsidRPr="0089621E">
        <w:rPr>
          <w:rFonts w:ascii="Times New Roman" w:eastAsia="Times New Roman" w:hAnsi="Times New Roman" w:cs="Times New Roman"/>
          <w:color w:val="000000"/>
          <w:sz w:val="24"/>
          <w:szCs w:val="24"/>
          <w:lang w:val="fr-FR"/>
        </w:rPr>
        <w:t>Il</w:t>
      </w:r>
      <w:r w:rsidR="00D1781B" w:rsidRPr="0089621E">
        <w:rPr>
          <w:rFonts w:ascii="Times New Roman" w:eastAsia="Times New Roman" w:hAnsi="Times New Roman" w:cs="Times New Roman"/>
          <w:color w:val="000000"/>
          <w:sz w:val="24"/>
          <w:szCs w:val="24"/>
          <w:lang w:val="fr-FR"/>
        </w:rPr>
        <w:t xml:space="preserve"> </w:t>
      </w:r>
      <w:r w:rsidRPr="0089621E">
        <w:rPr>
          <w:rFonts w:ascii="Times New Roman" w:eastAsia="Times New Roman" w:hAnsi="Times New Roman" w:cs="Times New Roman"/>
          <w:color w:val="000000"/>
          <w:sz w:val="24"/>
          <w:szCs w:val="24"/>
          <w:lang w:val="fr-FR"/>
        </w:rPr>
        <w:t xml:space="preserve">aime boire……………….eau minérale. </w:t>
      </w:r>
    </w:p>
    <w:p w:rsidR="002C3B25" w:rsidRPr="0089621E" w:rsidRDefault="00EE5E67" w:rsidP="0089621E">
      <w:pPr>
        <w:pStyle w:val="ListParagraph"/>
        <w:spacing w:after="0" w:line="240" w:lineRule="auto"/>
        <w:ind w:left="1070"/>
        <w:jc w:val="both"/>
        <w:rPr>
          <w:rFonts w:ascii="Times New Roman" w:eastAsia="Times New Roman" w:hAnsi="Times New Roman" w:cs="Times New Roman"/>
          <w:color w:val="000000"/>
          <w:sz w:val="24"/>
          <w:szCs w:val="24"/>
          <w:lang w:val="fr-FR"/>
        </w:rPr>
      </w:pPr>
      <w:r w:rsidRPr="0089621E">
        <w:rPr>
          <w:rFonts w:ascii="Times New Roman" w:eastAsia="Times New Roman" w:hAnsi="Times New Roman" w:cs="Times New Roman"/>
          <w:color w:val="000000"/>
          <w:sz w:val="24"/>
          <w:szCs w:val="24"/>
          <w:lang w:val="fr-FR"/>
        </w:rPr>
        <w:t xml:space="preserve">Il y a …………..belles tulipes dans le jardin. </w:t>
      </w:r>
    </w:p>
    <w:p w:rsidR="002C3B25" w:rsidRPr="0089621E" w:rsidRDefault="00EE5E67" w:rsidP="0089621E">
      <w:pPr>
        <w:pStyle w:val="ListParagraph"/>
        <w:spacing w:after="0" w:line="240" w:lineRule="auto"/>
        <w:ind w:left="1070"/>
        <w:jc w:val="both"/>
        <w:rPr>
          <w:rFonts w:ascii="Times New Roman" w:eastAsia="Times New Roman" w:hAnsi="Times New Roman" w:cs="Times New Roman"/>
          <w:color w:val="000000"/>
          <w:sz w:val="24"/>
          <w:szCs w:val="24"/>
          <w:lang w:val="fr-FR"/>
        </w:rPr>
      </w:pPr>
      <w:r w:rsidRPr="0089621E">
        <w:rPr>
          <w:rFonts w:ascii="Times New Roman" w:eastAsia="Times New Roman" w:hAnsi="Times New Roman" w:cs="Times New Roman"/>
          <w:color w:val="000000"/>
          <w:sz w:val="24"/>
          <w:szCs w:val="24"/>
          <w:lang w:val="fr-FR"/>
        </w:rPr>
        <w:t>Maman achète…………….cerises et une barquette…………….fraises.</w:t>
      </w:r>
    </w:p>
    <w:p w:rsidR="00203BB9" w:rsidRPr="0089621E" w:rsidRDefault="00D1781B" w:rsidP="0089621E">
      <w:pPr>
        <w:ind w:left="350" w:firstLine="720"/>
        <w:jc w:val="both"/>
        <w:rPr>
          <w:color w:val="000000"/>
          <w:sz w:val="24"/>
          <w:szCs w:val="24"/>
          <w:lang w:val="fr-FR"/>
        </w:rPr>
      </w:pPr>
      <w:r w:rsidRPr="0089621E">
        <w:rPr>
          <w:color w:val="000000"/>
          <w:sz w:val="24"/>
          <w:szCs w:val="24"/>
          <w:lang w:val="fr-FR"/>
        </w:rPr>
        <w:t xml:space="preserve"> Le matin, nous prenons une tasse…………thé</w:t>
      </w:r>
      <w:r w:rsidR="00213598" w:rsidRPr="0089621E">
        <w:rPr>
          <w:color w:val="000000"/>
          <w:sz w:val="24"/>
          <w:szCs w:val="24"/>
          <w:lang w:val="fr-FR"/>
        </w:rPr>
        <w:t>.</w:t>
      </w:r>
    </w:p>
    <w:p w:rsidR="00D1781B" w:rsidRPr="0089621E" w:rsidRDefault="00D1781B" w:rsidP="0089621E">
      <w:pPr>
        <w:pStyle w:val="ListParagraph"/>
        <w:spacing w:after="0" w:line="240" w:lineRule="auto"/>
        <w:ind w:left="1070"/>
        <w:jc w:val="both"/>
        <w:rPr>
          <w:rFonts w:ascii="Times New Roman" w:eastAsia="Times New Roman" w:hAnsi="Times New Roman" w:cs="Times New Roman"/>
          <w:color w:val="000000"/>
          <w:sz w:val="24"/>
          <w:szCs w:val="24"/>
          <w:lang w:val="fr-FR"/>
        </w:rPr>
      </w:pPr>
    </w:p>
    <w:p w:rsidR="00D1781B" w:rsidRPr="0089621E" w:rsidRDefault="00D1781B" w:rsidP="0089621E">
      <w:pPr>
        <w:pStyle w:val="ListParagraph"/>
        <w:spacing w:after="0" w:line="240" w:lineRule="auto"/>
        <w:ind w:left="1070"/>
        <w:rPr>
          <w:rFonts w:ascii="Times New Roman" w:eastAsia="Times New Roman" w:hAnsi="Times New Roman" w:cs="Times New Roman"/>
          <w:color w:val="000000"/>
          <w:sz w:val="24"/>
          <w:szCs w:val="24"/>
          <w:lang w:val="fr-FR"/>
        </w:rPr>
      </w:pPr>
    </w:p>
    <w:p w:rsidR="00203BB9" w:rsidRPr="009B2958" w:rsidRDefault="00203BB9" w:rsidP="0089621E">
      <w:pPr>
        <w:rPr>
          <w:b/>
          <w:sz w:val="24"/>
          <w:szCs w:val="24"/>
          <w:u w:val="single"/>
          <w:lang w:val="fr-FR" w:eastAsia="ro-RO"/>
        </w:rPr>
      </w:pPr>
      <w:r w:rsidRPr="009B2958">
        <w:rPr>
          <w:b/>
          <w:sz w:val="24"/>
          <w:szCs w:val="24"/>
          <w:u w:val="single"/>
          <w:lang w:val="fr-FR" w:eastAsia="ro-RO"/>
        </w:rPr>
        <w:t>SUBI</w:t>
      </w:r>
      <w:r w:rsidR="0089621E" w:rsidRPr="009B2958">
        <w:rPr>
          <w:b/>
          <w:sz w:val="24"/>
          <w:szCs w:val="24"/>
          <w:u w:val="single"/>
          <w:lang w:val="fr-FR" w:eastAsia="ro-RO"/>
        </w:rPr>
        <w:t xml:space="preserve">ECTUL III - PRODUCTION ÉCRITE </w:t>
      </w:r>
      <w:r w:rsidR="009B2958">
        <w:rPr>
          <w:b/>
          <w:sz w:val="24"/>
          <w:szCs w:val="24"/>
          <w:u w:val="single"/>
          <w:lang w:val="fr-FR" w:eastAsia="ro-RO"/>
        </w:rPr>
        <w:t xml:space="preserve">                                                                          </w:t>
      </w:r>
      <w:r w:rsidR="0089621E" w:rsidRPr="009B2958">
        <w:rPr>
          <w:b/>
          <w:sz w:val="24"/>
          <w:szCs w:val="24"/>
          <w:u w:val="single"/>
          <w:lang w:val="fr-FR" w:eastAsia="ro-RO"/>
        </w:rPr>
        <w:t>(</w:t>
      </w:r>
      <w:r w:rsidRPr="009B2958">
        <w:rPr>
          <w:b/>
          <w:sz w:val="24"/>
          <w:szCs w:val="24"/>
          <w:u w:val="single"/>
          <w:lang w:val="fr-FR" w:eastAsia="ro-RO"/>
        </w:rPr>
        <w:t>50p)</w:t>
      </w:r>
    </w:p>
    <w:p w:rsidR="00203BB9" w:rsidRPr="0089621E" w:rsidRDefault="00AB0B36" w:rsidP="0089621E">
      <w:pPr>
        <w:jc w:val="both"/>
        <w:rPr>
          <w:b/>
          <w:color w:val="000000"/>
          <w:sz w:val="24"/>
          <w:szCs w:val="24"/>
          <w:lang w:val="fr-FR"/>
        </w:rPr>
      </w:pPr>
      <w:r w:rsidRPr="0089621E">
        <w:rPr>
          <w:b/>
          <w:color w:val="000000"/>
          <w:sz w:val="24"/>
          <w:szCs w:val="24"/>
          <w:lang w:val="fr-FR"/>
        </w:rPr>
        <w:t>Ecrivez un e-mail à votre ami(e) pour l’inviter à</w:t>
      </w:r>
      <w:r w:rsidR="00213598" w:rsidRPr="0089621E">
        <w:rPr>
          <w:b/>
          <w:color w:val="000000"/>
          <w:sz w:val="24"/>
          <w:szCs w:val="24"/>
          <w:lang w:val="fr-FR"/>
        </w:rPr>
        <w:t xml:space="preserve"> vous </w:t>
      </w:r>
      <w:r w:rsidRPr="0089621E">
        <w:rPr>
          <w:b/>
          <w:color w:val="000000"/>
          <w:sz w:val="24"/>
          <w:szCs w:val="24"/>
          <w:lang w:val="fr-FR"/>
        </w:rPr>
        <w:t>accompagner au concert</w:t>
      </w:r>
      <w:r w:rsidR="00213598" w:rsidRPr="0089621E">
        <w:rPr>
          <w:b/>
          <w:color w:val="000000"/>
          <w:sz w:val="24"/>
          <w:szCs w:val="24"/>
          <w:lang w:val="fr-FR"/>
        </w:rPr>
        <w:t xml:space="preserve"> de votre </w:t>
      </w:r>
      <w:r w:rsidRPr="0089621E">
        <w:rPr>
          <w:b/>
          <w:color w:val="000000"/>
          <w:sz w:val="24"/>
          <w:szCs w:val="24"/>
          <w:lang w:val="fr-FR"/>
        </w:rPr>
        <w:t>chanteur préféré.</w:t>
      </w:r>
      <w:r w:rsidR="00203BB9" w:rsidRPr="0089621E">
        <w:rPr>
          <w:b/>
          <w:color w:val="000000"/>
          <w:sz w:val="24"/>
          <w:szCs w:val="24"/>
          <w:lang w:val="fr-FR"/>
        </w:rPr>
        <w:t xml:space="preserve"> </w:t>
      </w:r>
      <w:r w:rsidRPr="0089621E">
        <w:rPr>
          <w:b/>
          <w:color w:val="000000"/>
          <w:sz w:val="24"/>
          <w:szCs w:val="24"/>
          <w:lang w:val="fr-FR"/>
        </w:rPr>
        <w:t>Vous devez préciser le lieu, la date et l’heure</w:t>
      </w:r>
      <w:r w:rsidR="00213598" w:rsidRPr="0089621E">
        <w:rPr>
          <w:b/>
          <w:color w:val="000000"/>
          <w:sz w:val="24"/>
          <w:szCs w:val="24"/>
          <w:lang w:val="fr-FR"/>
        </w:rPr>
        <w:t xml:space="preserve"> du concert. </w:t>
      </w:r>
      <w:r w:rsidR="0069098C" w:rsidRPr="0089621E">
        <w:rPr>
          <w:b/>
          <w:color w:val="000000"/>
          <w:sz w:val="24"/>
          <w:szCs w:val="24"/>
          <w:lang w:val="fr-FR"/>
        </w:rPr>
        <w:t xml:space="preserve">Votre nom est Julien/Julia.  </w:t>
      </w:r>
      <w:r w:rsidR="00203BB9" w:rsidRPr="0089621E">
        <w:rPr>
          <w:b/>
          <w:color w:val="000000"/>
          <w:sz w:val="24"/>
          <w:szCs w:val="24"/>
          <w:lang w:val="fr-FR"/>
        </w:rPr>
        <w:t>(100-120 mots)                                            </w:t>
      </w:r>
    </w:p>
    <w:p w:rsidR="00203BB9" w:rsidRPr="0089621E" w:rsidRDefault="00203BB9" w:rsidP="0089621E">
      <w:pPr>
        <w:rPr>
          <w:color w:val="000000"/>
          <w:sz w:val="24"/>
          <w:szCs w:val="24"/>
          <w:lang w:val="fr-FR"/>
        </w:rPr>
      </w:pPr>
    </w:p>
    <w:p w:rsidR="00203BB9" w:rsidRPr="0089621E" w:rsidRDefault="00203BB9" w:rsidP="0089621E">
      <w:pPr>
        <w:ind w:left="360"/>
        <w:jc w:val="both"/>
        <w:rPr>
          <w:b/>
          <w:sz w:val="24"/>
          <w:szCs w:val="24"/>
          <w:lang w:val="fr-FR"/>
        </w:rPr>
      </w:pPr>
      <w:r w:rsidRPr="0089621E">
        <w:rPr>
          <w:b/>
          <w:sz w:val="24"/>
          <w:szCs w:val="24"/>
          <w:u w:val="single"/>
          <w:lang w:val="fr-FR"/>
        </w:rPr>
        <w:t>NOTĂ</w:t>
      </w:r>
      <w:proofErr w:type="gramStart"/>
      <w:r w:rsidRPr="0089621E">
        <w:rPr>
          <w:b/>
          <w:sz w:val="24"/>
          <w:szCs w:val="24"/>
          <w:lang w:val="fr-FR"/>
        </w:rPr>
        <w:t xml:space="preserve">:  </w:t>
      </w:r>
      <w:proofErr w:type="spellStart"/>
      <w:r w:rsidRPr="0089621E">
        <w:rPr>
          <w:b/>
          <w:sz w:val="24"/>
          <w:szCs w:val="24"/>
          <w:lang w:val="fr-FR"/>
        </w:rPr>
        <w:t>Timp</w:t>
      </w:r>
      <w:proofErr w:type="spellEnd"/>
      <w:proofErr w:type="gramEnd"/>
      <w:r w:rsidRPr="0089621E">
        <w:rPr>
          <w:b/>
          <w:sz w:val="24"/>
          <w:szCs w:val="24"/>
          <w:lang w:val="fr-FR"/>
        </w:rPr>
        <w:t xml:space="preserve"> de </w:t>
      </w:r>
      <w:proofErr w:type="spellStart"/>
      <w:r w:rsidRPr="0089621E">
        <w:rPr>
          <w:b/>
          <w:sz w:val="24"/>
          <w:szCs w:val="24"/>
          <w:lang w:val="fr-FR"/>
        </w:rPr>
        <w:t>lucru</w:t>
      </w:r>
      <w:proofErr w:type="spellEnd"/>
      <w:r w:rsidRPr="0089621E">
        <w:rPr>
          <w:b/>
          <w:sz w:val="24"/>
          <w:szCs w:val="24"/>
          <w:lang w:val="fr-FR"/>
        </w:rPr>
        <w:t>: 2 ore</w:t>
      </w:r>
    </w:p>
    <w:p w:rsidR="00203BB9" w:rsidRPr="0089621E" w:rsidRDefault="00203BB9" w:rsidP="0089621E">
      <w:pPr>
        <w:ind w:firstLine="360"/>
        <w:rPr>
          <w:b/>
          <w:sz w:val="24"/>
          <w:szCs w:val="24"/>
          <w:lang w:val="fr-FR"/>
        </w:rPr>
      </w:pPr>
      <w:proofErr w:type="spellStart"/>
      <w:r w:rsidRPr="0089621E">
        <w:rPr>
          <w:b/>
          <w:sz w:val="24"/>
          <w:szCs w:val="24"/>
          <w:lang w:val="fr-FR"/>
        </w:rPr>
        <w:t>Toate</w:t>
      </w:r>
      <w:proofErr w:type="spellEnd"/>
      <w:r w:rsidRPr="0089621E">
        <w:rPr>
          <w:b/>
          <w:sz w:val="24"/>
          <w:szCs w:val="24"/>
          <w:lang w:val="fr-FR"/>
        </w:rPr>
        <w:t xml:space="preserve"> </w:t>
      </w:r>
      <w:proofErr w:type="spellStart"/>
      <w:r w:rsidRPr="0089621E">
        <w:rPr>
          <w:b/>
          <w:sz w:val="24"/>
          <w:szCs w:val="24"/>
          <w:lang w:val="fr-FR"/>
        </w:rPr>
        <w:t>subiectele</w:t>
      </w:r>
      <w:proofErr w:type="spellEnd"/>
      <w:r w:rsidRPr="0089621E">
        <w:rPr>
          <w:b/>
          <w:sz w:val="24"/>
          <w:szCs w:val="24"/>
          <w:lang w:val="fr-FR"/>
        </w:rPr>
        <w:t xml:space="preserve"> </w:t>
      </w:r>
      <w:proofErr w:type="spellStart"/>
      <w:r w:rsidRPr="0089621E">
        <w:rPr>
          <w:b/>
          <w:sz w:val="24"/>
          <w:szCs w:val="24"/>
          <w:lang w:val="fr-FR"/>
        </w:rPr>
        <w:t>sunt</w:t>
      </w:r>
      <w:proofErr w:type="spellEnd"/>
      <w:r w:rsidRPr="0089621E">
        <w:rPr>
          <w:b/>
          <w:sz w:val="24"/>
          <w:szCs w:val="24"/>
          <w:lang w:val="fr-FR"/>
        </w:rPr>
        <w:t xml:space="preserve"> </w:t>
      </w:r>
      <w:proofErr w:type="spellStart"/>
      <w:r w:rsidRPr="0089621E">
        <w:rPr>
          <w:b/>
          <w:sz w:val="24"/>
          <w:szCs w:val="24"/>
          <w:lang w:val="fr-FR"/>
        </w:rPr>
        <w:t>obligatorii</w:t>
      </w:r>
      <w:proofErr w:type="spellEnd"/>
    </w:p>
    <w:p w:rsidR="00203BB9" w:rsidRPr="0089621E" w:rsidRDefault="00203BB9" w:rsidP="0089621E">
      <w:pPr>
        <w:rPr>
          <w:lang w:val="fr-FR"/>
        </w:rPr>
      </w:pPr>
    </w:p>
    <w:p w:rsidR="00277471" w:rsidRPr="0089621E" w:rsidRDefault="00277471" w:rsidP="0089621E">
      <w:pPr>
        <w:rPr>
          <w:sz w:val="28"/>
          <w:szCs w:val="28"/>
          <w:lang w:val="fr-FR"/>
        </w:rPr>
      </w:pPr>
    </w:p>
    <w:sectPr w:rsidR="00277471" w:rsidRPr="0089621E" w:rsidSect="0089621E">
      <w:headerReference w:type="default" r:id="rId9"/>
      <w:footerReference w:type="default" r:id="rId10"/>
      <w:pgSz w:w="11900" w:h="16840"/>
      <w:pgMar w:top="900" w:right="1320" w:bottom="900" w:left="920" w:header="718" w:footer="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6605" w:rsidRDefault="00AF6605">
      <w:r>
        <w:separator/>
      </w:r>
    </w:p>
  </w:endnote>
  <w:endnote w:type="continuationSeparator" w:id="0">
    <w:p w:rsidR="00AF6605" w:rsidRDefault="00AF6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5948575"/>
      <w:docPartObj>
        <w:docPartGallery w:val="Page Numbers (Bottom of Page)"/>
        <w:docPartUnique/>
      </w:docPartObj>
    </w:sdtPr>
    <w:sdtEndPr>
      <w:rPr>
        <w:noProof/>
      </w:rPr>
    </w:sdtEndPr>
    <w:sdtContent>
      <w:p w:rsidR="00C22835" w:rsidRDefault="00C2283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C22835" w:rsidRDefault="00C228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6605" w:rsidRDefault="00AF6605">
      <w:r>
        <w:separator/>
      </w:r>
    </w:p>
  </w:footnote>
  <w:footnote w:type="continuationSeparator" w:id="0">
    <w:p w:rsidR="00AF6605" w:rsidRDefault="00AF66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E15" w:rsidRPr="009B4DC9" w:rsidRDefault="001F3E15" w:rsidP="001F3E15">
    <w:pPr>
      <w:pStyle w:val="NoSpacing"/>
      <w:jc w:val="center"/>
      <w:rPr>
        <w:rFonts w:ascii="Times New Roman" w:hAnsi="Times New Roman"/>
        <w:b/>
        <w:sz w:val="24"/>
        <w:szCs w:val="24"/>
        <w:lang w:val="ro-RO"/>
      </w:rPr>
    </w:pPr>
    <w:r w:rsidRPr="009B4DC9">
      <w:rPr>
        <w:rFonts w:ascii="Times New Roman" w:hAnsi="Times New Roman"/>
        <w:b/>
        <w:sz w:val="24"/>
        <w:szCs w:val="24"/>
      </w:rPr>
      <w:t xml:space="preserve">MINISTERUL </w:t>
    </w:r>
    <w:r w:rsidRPr="009B4DC9">
      <w:rPr>
        <w:rFonts w:ascii="Times New Roman" w:hAnsi="Times New Roman"/>
        <w:b/>
        <w:sz w:val="24"/>
        <w:szCs w:val="24"/>
        <w:lang w:val="ro-RO"/>
      </w:rPr>
      <w:t xml:space="preserve">EDUCAŢIEI NAŢIONALE </w:t>
    </w:r>
  </w:p>
  <w:p w:rsidR="001F3E15" w:rsidRPr="001F3E15" w:rsidRDefault="001F3E15" w:rsidP="001F3E15">
    <w:pPr>
      <w:tabs>
        <w:tab w:val="center" w:pos="4680"/>
        <w:tab w:val="right" w:pos="9360"/>
      </w:tabs>
      <w:jc w:val="center"/>
      <w:rPr>
        <w:rFonts w:eastAsia="Calibri"/>
        <w:b/>
        <w:sz w:val="24"/>
        <w:szCs w:val="24"/>
        <w:lang w:val="ro-RO"/>
      </w:rPr>
    </w:pPr>
    <w:r>
      <w:rPr>
        <w:rFonts w:eastAsia="Calibri"/>
        <w:b/>
        <w:sz w:val="24"/>
        <w:szCs w:val="24"/>
        <w:lang w:val="ro-RO"/>
      </w:rPr>
      <w:t>INSPECTORATUL</w:t>
    </w:r>
    <w:r w:rsidRPr="001F3E15">
      <w:rPr>
        <w:rFonts w:eastAsia="Calibri"/>
        <w:b/>
        <w:sz w:val="24"/>
        <w:szCs w:val="24"/>
        <w:lang w:val="ro-RO"/>
      </w:rPr>
      <w:t xml:space="preserve"> ȘCOLAR  JUDEȚEAN HUNEDOARA</w:t>
    </w:r>
  </w:p>
  <w:p w:rsidR="00837F59" w:rsidRDefault="001F3E15" w:rsidP="001F3E15">
    <w:pPr>
      <w:pStyle w:val="NoSpacing"/>
      <w:jc w:val="center"/>
      <w:rPr>
        <w:rFonts w:ascii="Times New Roman" w:hAnsi="Times New Roman"/>
        <w:b/>
        <w:sz w:val="24"/>
        <w:szCs w:val="24"/>
        <w:lang w:val="ro-RO"/>
      </w:rPr>
    </w:pPr>
    <w:r>
      <w:rPr>
        <w:rFonts w:ascii="Times New Roman" w:hAnsi="Times New Roman"/>
        <w:b/>
        <w:sz w:val="24"/>
        <w:szCs w:val="24"/>
        <w:lang w:val="ro-RO"/>
      </w:rPr>
      <w:t xml:space="preserve">OLIMPIADA DE </w:t>
    </w:r>
    <w:r w:rsidR="00837F59">
      <w:rPr>
        <w:rFonts w:ascii="Times New Roman" w:hAnsi="Times New Roman"/>
        <w:b/>
        <w:sz w:val="24"/>
        <w:szCs w:val="24"/>
        <w:lang w:val="ro-RO"/>
      </w:rPr>
      <w:t xml:space="preserve">LIMBI ROMANICE </w:t>
    </w:r>
  </w:p>
  <w:p w:rsidR="001F3E15" w:rsidRPr="009B4DC9" w:rsidRDefault="001F3E15" w:rsidP="001F3E15">
    <w:pPr>
      <w:pStyle w:val="NoSpacing"/>
      <w:jc w:val="center"/>
      <w:rPr>
        <w:rFonts w:ascii="Times New Roman" w:hAnsi="Times New Roman"/>
        <w:b/>
        <w:sz w:val="24"/>
        <w:szCs w:val="24"/>
        <w:lang w:val="ro-RO"/>
      </w:rPr>
    </w:pPr>
    <w:r>
      <w:rPr>
        <w:rFonts w:ascii="Times New Roman" w:hAnsi="Times New Roman"/>
        <w:b/>
        <w:sz w:val="24"/>
        <w:szCs w:val="24"/>
        <w:lang w:val="ro-RO"/>
      </w:rPr>
      <w:t>LIMBA FRANCEZĂ</w:t>
    </w:r>
  </w:p>
  <w:p w:rsidR="001F3E15" w:rsidRPr="009B4DC9" w:rsidRDefault="001F3E15" w:rsidP="001F3E15">
    <w:pPr>
      <w:pStyle w:val="NoSpacing"/>
      <w:jc w:val="center"/>
      <w:rPr>
        <w:rFonts w:ascii="Times New Roman" w:hAnsi="Times New Roman"/>
        <w:b/>
        <w:sz w:val="24"/>
        <w:szCs w:val="24"/>
        <w:lang w:val="ro-RO"/>
      </w:rPr>
    </w:pPr>
    <w:r w:rsidRPr="009B4DC9">
      <w:rPr>
        <w:rFonts w:ascii="Times New Roman" w:hAnsi="Times New Roman"/>
        <w:b/>
        <w:sz w:val="24"/>
        <w:szCs w:val="24"/>
        <w:lang w:val="ro-RO"/>
      </w:rPr>
      <w:t>ETAPA JUDEŢEANĂ, 18 MARTIE 2017</w:t>
    </w:r>
  </w:p>
  <w:p w:rsidR="001F3E15" w:rsidRPr="009B4DC9" w:rsidRDefault="001F3E15" w:rsidP="001F3E15">
    <w:pPr>
      <w:pStyle w:val="NoSpacing"/>
      <w:jc w:val="center"/>
      <w:rPr>
        <w:rFonts w:ascii="Times New Roman" w:hAnsi="Times New Roman"/>
        <w:b/>
        <w:sz w:val="24"/>
        <w:szCs w:val="24"/>
        <w:lang w:val="ro-RO"/>
      </w:rPr>
    </w:pPr>
    <w:r w:rsidRPr="009B4DC9">
      <w:rPr>
        <w:rFonts w:ascii="Times New Roman" w:hAnsi="Times New Roman"/>
        <w:b/>
        <w:sz w:val="24"/>
        <w:szCs w:val="24"/>
        <w:lang w:val="ro-RO"/>
      </w:rPr>
      <w:t xml:space="preserve">CLASA A </w:t>
    </w:r>
    <w:r>
      <w:rPr>
        <w:rFonts w:ascii="Times New Roman" w:hAnsi="Times New Roman"/>
        <w:b/>
        <w:sz w:val="24"/>
        <w:szCs w:val="24"/>
        <w:lang w:val="ro-RO"/>
      </w:rPr>
      <w:t>VII</w:t>
    </w:r>
    <w:r w:rsidRPr="009B4DC9">
      <w:rPr>
        <w:rFonts w:ascii="Times New Roman" w:hAnsi="Times New Roman"/>
        <w:b/>
        <w:sz w:val="24"/>
        <w:szCs w:val="24"/>
        <w:lang w:val="ro-RO"/>
      </w:rPr>
      <w:t xml:space="preserve">-A, </w:t>
    </w:r>
    <w:r>
      <w:rPr>
        <w:rFonts w:ascii="Times New Roman" w:hAnsi="Times New Roman"/>
        <w:b/>
        <w:sz w:val="24"/>
        <w:szCs w:val="24"/>
        <w:lang w:val="ro-RO"/>
      </w:rPr>
      <w:t>REGIM DE PREDARE NORMAL</w:t>
    </w:r>
  </w:p>
  <w:p w:rsidR="00277471" w:rsidRDefault="00AF6605">
    <w:pPr>
      <w:spacing w:line="200" w:lineRule="exact"/>
    </w:pPr>
    <w:r>
      <w:pict>
        <v:shapetype id="_x0000_t202" coordsize="21600,21600" o:spt="202" path="m,l,21600r21600,l21600,xe">
          <v:stroke joinstyle="miter"/>
          <v:path gradientshapeok="t" o:connecttype="rect"/>
        </v:shapetype>
        <v:shape id="_x0000_s2049" type="#_x0000_t202" style="position:absolute;margin-left:144.15pt;margin-top:36.05pt;width:320.7pt;height:10.9pt;z-index:-251658752;mso-position-horizontal-relative:page;mso-position-vertical-relative:page" filled="f" stroked="f">
          <v:textbox inset="0,0,0,0">
            <w:txbxContent>
              <w:p w:rsidR="00277471" w:rsidRDefault="00277471">
                <w:pPr>
                  <w:spacing w:before="4"/>
                  <w:ind w:left="20" w:right="-27"/>
                  <w:rPr>
                    <w:rFonts w:ascii="Arial" w:eastAsia="Arial" w:hAnsi="Arial" w:cs="Arial"/>
                    <w:sz w:val="17"/>
                    <w:szCs w:val="17"/>
                  </w:rPr>
                </w:pP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4639C"/>
    <w:multiLevelType w:val="hybridMultilevel"/>
    <w:tmpl w:val="556EF0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FD53DB8"/>
    <w:multiLevelType w:val="hybridMultilevel"/>
    <w:tmpl w:val="82045E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419308B"/>
    <w:multiLevelType w:val="multilevel"/>
    <w:tmpl w:val="EECA3A0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3">
    <w:nsid w:val="74216DF3"/>
    <w:multiLevelType w:val="hybridMultilevel"/>
    <w:tmpl w:val="F9DE71D2"/>
    <w:lvl w:ilvl="0" w:tplc="11DCA1FE">
      <w:start w:val="1"/>
      <w:numFmt w:val="lowerLetter"/>
      <w:lvlText w:val="%1."/>
      <w:lvlJc w:val="left"/>
      <w:pPr>
        <w:ind w:left="1070" w:hanging="360"/>
      </w:pPr>
      <w:rPr>
        <w:rFonts w:hint="default"/>
      </w:rPr>
    </w:lvl>
    <w:lvl w:ilvl="1" w:tplc="04180019" w:tentative="1">
      <w:start w:val="1"/>
      <w:numFmt w:val="lowerLetter"/>
      <w:lvlText w:val="%2."/>
      <w:lvlJc w:val="left"/>
      <w:pPr>
        <w:ind w:left="1790" w:hanging="360"/>
      </w:pPr>
    </w:lvl>
    <w:lvl w:ilvl="2" w:tplc="0418001B" w:tentative="1">
      <w:start w:val="1"/>
      <w:numFmt w:val="lowerRoman"/>
      <w:lvlText w:val="%3."/>
      <w:lvlJc w:val="right"/>
      <w:pPr>
        <w:ind w:left="2510" w:hanging="180"/>
      </w:pPr>
    </w:lvl>
    <w:lvl w:ilvl="3" w:tplc="0418000F" w:tentative="1">
      <w:start w:val="1"/>
      <w:numFmt w:val="decimal"/>
      <w:lvlText w:val="%4."/>
      <w:lvlJc w:val="left"/>
      <w:pPr>
        <w:ind w:left="3230" w:hanging="360"/>
      </w:pPr>
    </w:lvl>
    <w:lvl w:ilvl="4" w:tplc="04180019" w:tentative="1">
      <w:start w:val="1"/>
      <w:numFmt w:val="lowerLetter"/>
      <w:lvlText w:val="%5."/>
      <w:lvlJc w:val="left"/>
      <w:pPr>
        <w:ind w:left="3950" w:hanging="360"/>
      </w:pPr>
    </w:lvl>
    <w:lvl w:ilvl="5" w:tplc="0418001B" w:tentative="1">
      <w:start w:val="1"/>
      <w:numFmt w:val="lowerRoman"/>
      <w:lvlText w:val="%6."/>
      <w:lvlJc w:val="right"/>
      <w:pPr>
        <w:ind w:left="4670" w:hanging="180"/>
      </w:pPr>
    </w:lvl>
    <w:lvl w:ilvl="6" w:tplc="0418000F" w:tentative="1">
      <w:start w:val="1"/>
      <w:numFmt w:val="decimal"/>
      <w:lvlText w:val="%7."/>
      <w:lvlJc w:val="left"/>
      <w:pPr>
        <w:ind w:left="5390" w:hanging="360"/>
      </w:pPr>
    </w:lvl>
    <w:lvl w:ilvl="7" w:tplc="04180019" w:tentative="1">
      <w:start w:val="1"/>
      <w:numFmt w:val="lowerLetter"/>
      <w:lvlText w:val="%8."/>
      <w:lvlJc w:val="left"/>
      <w:pPr>
        <w:ind w:left="6110" w:hanging="360"/>
      </w:pPr>
    </w:lvl>
    <w:lvl w:ilvl="8" w:tplc="0418001B" w:tentative="1">
      <w:start w:val="1"/>
      <w:numFmt w:val="lowerRoman"/>
      <w:lvlText w:val="%9."/>
      <w:lvlJc w:val="right"/>
      <w:pPr>
        <w:ind w:left="6830" w:hanging="180"/>
      </w:pPr>
    </w:lvl>
  </w:abstractNum>
  <w:abstractNum w:abstractNumId="4">
    <w:nsid w:val="7E707044"/>
    <w:multiLevelType w:val="hybridMultilevel"/>
    <w:tmpl w:val="AB8A651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7EEF6434"/>
    <w:multiLevelType w:val="hybridMultilevel"/>
    <w:tmpl w:val="752200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0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77471"/>
    <w:rsid w:val="000A0A19"/>
    <w:rsid w:val="000A5821"/>
    <w:rsid w:val="000B1618"/>
    <w:rsid w:val="000E0F8F"/>
    <w:rsid w:val="000E5173"/>
    <w:rsid w:val="001B3C01"/>
    <w:rsid w:val="001F3E15"/>
    <w:rsid w:val="00203BB9"/>
    <w:rsid w:val="00213598"/>
    <w:rsid w:val="00277471"/>
    <w:rsid w:val="002A34CC"/>
    <w:rsid w:val="002B0294"/>
    <w:rsid w:val="002C3B25"/>
    <w:rsid w:val="003160A7"/>
    <w:rsid w:val="003A7D51"/>
    <w:rsid w:val="00480349"/>
    <w:rsid w:val="00490F02"/>
    <w:rsid w:val="0067497D"/>
    <w:rsid w:val="0069098C"/>
    <w:rsid w:val="00837F59"/>
    <w:rsid w:val="00871456"/>
    <w:rsid w:val="0089621E"/>
    <w:rsid w:val="008B0323"/>
    <w:rsid w:val="008B507A"/>
    <w:rsid w:val="009B2958"/>
    <w:rsid w:val="00A63AFE"/>
    <w:rsid w:val="00AB0B36"/>
    <w:rsid w:val="00AF6605"/>
    <w:rsid w:val="00BD3B02"/>
    <w:rsid w:val="00C22835"/>
    <w:rsid w:val="00C31149"/>
    <w:rsid w:val="00CF4634"/>
    <w:rsid w:val="00D1781B"/>
    <w:rsid w:val="00D93C68"/>
    <w:rsid w:val="00DA1852"/>
    <w:rsid w:val="00DD677F"/>
    <w:rsid w:val="00DE1374"/>
    <w:rsid w:val="00E66908"/>
    <w:rsid w:val="00EA0137"/>
    <w:rsid w:val="00EE1AB7"/>
    <w:rsid w:val="00EE5E6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3160A7"/>
    <w:pPr>
      <w:tabs>
        <w:tab w:val="center" w:pos="4680"/>
        <w:tab w:val="right" w:pos="9360"/>
      </w:tabs>
    </w:pPr>
  </w:style>
  <w:style w:type="character" w:customStyle="1" w:styleId="HeaderChar">
    <w:name w:val="Header Char"/>
    <w:basedOn w:val="DefaultParagraphFont"/>
    <w:link w:val="Header"/>
    <w:uiPriority w:val="99"/>
    <w:rsid w:val="003160A7"/>
  </w:style>
  <w:style w:type="paragraph" w:styleId="Footer">
    <w:name w:val="footer"/>
    <w:basedOn w:val="Normal"/>
    <w:link w:val="FooterChar"/>
    <w:uiPriority w:val="99"/>
    <w:unhideWhenUsed/>
    <w:rsid w:val="003160A7"/>
    <w:pPr>
      <w:tabs>
        <w:tab w:val="center" w:pos="4680"/>
        <w:tab w:val="right" w:pos="9360"/>
      </w:tabs>
    </w:pPr>
  </w:style>
  <w:style w:type="character" w:customStyle="1" w:styleId="FooterChar">
    <w:name w:val="Footer Char"/>
    <w:basedOn w:val="DefaultParagraphFont"/>
    <w:link w:val="Footer"/>
    <w:uiPriority w:val="99"/>
    <w:rsid w:val="003160A7"/>
  </w:style>
  <w:style w:type="paragraph" w:styleId="ListParagraph">
    <w:name w:val="List Paragraph"/>
    <w:basedOn w:val="Normal"/>
    <w:uiPriority w:val="34"/>
    <w:qFormat/>
    <w:rsid w:val="00203BB9"/>
    <w:pPr>
      <w:spacing w:after="200" w:line="276" w:lineRule="auto"/>
      <w:ind w:left="720"/>
      <w:contextualSpacing/>
    </w:pPr>
    <w:rPr>
      <w:rFonts w:asciiTheme="minorHAnsi" w:eastAsiaTheme="minorHAnsi" w:hAnsiTheme="minorHAnsi" w:cstheme="minorBidi"/>
      <w:sz w:val="22"/>
      <w:szCs w:val="22"/>
    </w:rPr>
  </w:style>
  <w:style w:type="character" w:customStyle="1" w:styleId="apple-converted-space">
    <w:name w:val="apple-converted-space"/>
    <w:basedOn w:val="DefaultParagraphFont"/>
    <w:rsid w:val="0067497D"/>
  </w:style>
  <w:style w:type="paragraph" w:styleId="NormalWeb">
    <w:name w:val="Normal (Web)"/>
    <w:basedOn w:val="Normal"/>
    <w:uiPriority w:val="99"/>
    <w:semiHidden/>
    <w:unhideWhenUsed/>
    <w:rsid w:val="00EE1AB7"/>
    <w:pPr>
      <w:spacing w:before="100" w:beforeAutospacing="1" w:after="100" w:afterAutospacing="1"/>
    </w:pPr>
    <w:rPr>
      <w:sz w:val="24"/>
      <w:szCs w:val="24"/>
    </w:rPr>
  </w:style>
  <w:style w:type="character" w:styleId="Hyperlink">
    <w:name w:val="Hyperlink"/>
    <w:basedOn w:val="DefaultParagraphFont"/>
    <w:uiPriority w:val="99"/>
    <w:unhideWhenUsed/>
    <w:rsid w:val="000E5173"/>
    <w:rPr>
      <w:color w:val="0000FF" w:themeColor="hyperlink"/>
      <w:u w:val="single"/>
    </w:rPr>
  </w:style>
  <w:style w:type="paragraph" w:styleId="NoSpacing">
    <w:name w:val="No Spacing"/>
    <w:uiPriority w:val="1"/>
    <w:qFormat/>
    <w:rsid w:val="001F3E15"/>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0119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BD9B9-336B-4EC3-AA12-C0F7E34C3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2</Pages>
  <Words>537</Words>
  <Characters>3067</Characters>
  <Application>Microsoft Office Word</Application>
  <DocSecurity>0</DocSecurity>
  <Lines>25</Lines>
  <Paragraphs>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Cristina</cp:lastModifiedBy>
  <cp:revision>20</cp:revision>
  <dcterms:created xsi:type="dcterms:W3CDTF">2017-02-24T15:08:00Z</dcterms:created>
  <dcterms:modified xsi:type="dcterms:W3CDTF">2017-03-17T15:39:00Z</dcterms:modified>
</cp:coreProperties>
</file>